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7506"/>
      </w:tblGrid>
      <w:tr w:rsidR="00C254B4" w:rsidRPr="00F27121" w14:paraId="0A3F1A79" w14:textId="77777777" w:rsidTr="15C862EB">
        <w:trPr>
          <w:trHeight w:val="699"/>
        </w:trPr>
        <w:tc>
          <w:tcPr>
            <w:tcW w:w="1555" w:type="dxa"/>
          </w:tcPr>
          <w:p w14:paraId="15AB4AE4" w14:textId="6B8C9B3E" w:rsidR="00C254B4" w:rsidRPr="00C4251D" w:rsidRDefault="00C254B4" w:rsidP="00C254B4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</w:p>
          <w:p w14:paraId="6764B969" w14:textId="77777777" w:rsidR="00C254B4" w:rsidRPr="00C4251D" w:rsidRDefault="00C254B4" w:rsidP="00C254B4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  <w:r w:rsidRPr="00C4251D">
              <w:rPr>
                <w:rFonts w:ascii="Candara" w:hAnsi="Candara" w:cs="Arial"/>
                <w:b/>
                <w:sz w:val="18"/>
                <w:szCs w:val="18"/>
              </w:rPr>
              <w:t>Predmet naročila</w:t>
            </w:r>
          </w:p>
        </w:tc>
        <w:tc>
          <w:tcPr>
            <w:tcW w:w="7506" w:type="dxa"/>
          </w:tcPr>
          <w:p w14:paraId="1E29CDE8" w14:textId="77777777" w:rsidR="00C254B4" w:rsidRDefault="00C254B4" w:rsidP="00C254B4">
            <w:pPr>
              <w:spacing w:line="276" w:lineRule="auto"/>
              <w:jc w:val="left"/>
              <w:rPr>
                <w:rFonts w:ascii="Candara" w:hAnsi="Candara" w:cs="Arial"/>
                <w:sz w:val="19"/>
                <w:szCs w:val="19"/>
              </w:rPr>
            </w:pPr>
          </w:p>
          <w:p w14:paraId="17BEE93D" w14:textId="77777777" w:rsidR="00E02B53" w:rsidRDefault="00E02B53" w:rsidP="00E02B53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  <w:r w:rsidRPr="15C862EB">
              <w:rPr>
                <w:rFonts w:ascii="Candara" w:hAnsi="Candara" w:cs="Arial"/>
                <w:sz w:val="19"/>
                <w:szCs w:val="19"/>
              </w:rPr>
              <w:t>ZAVAROVANJE PREMOŽENJA IN PREMOŽENJSKIH INTERESOV NAROČNIKA</w:t>
            </w:r>
          </w:p>
          <w:p w14:paraId="44CD122D" w14:textId="4C902865" w:rsidR="00C254B4" w:rsidRPr="00B62BC2" w:rsidRDefault="00E02B53" w:rsidP="15C862EB">
            <w:pPr>
              <w:spacing w:line="276" w:lineRule="auto"/>
              <w:rPr>
                <w:rFonts w:ascii="Candara" w:hAnsi="Candara" w:cs="Arial"/>
                <w:b/>
                <w:bCs/>
                <w:sz w:val="19"/>
                <w:szCs w:val="19"/>
              </w:rPr>
            </w:pPr>
            <w:r w:rsidRPr="15C862EB">
              <w:rPr>
                <w:rFonts w:ascii="Candara" w:hAnsi="Candara" w:cs="Arial"/>
                <w:sz w:val="19"/>
                <w:szCs w:val="19"/>
              </w:rPr>
              <w:t>za obdobje od 01.</w:t>
            </w:r>
            <w:r w:rsidR="000F291A" w:rsidRPr="15C862EB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Pr="15C862EB">
              <w:rPr>
                <w:rFonts w:ascii="Candara" w:hAnsi="Candara" w:cs="Arial"/>
                <w:sz w:val="19"/>
                <w:szCs w:val="19"/>
              </w:rPr>
              <w:t>01.</w:t>
            </w:r>
            <w:r w:rsidR="000F291A" w:rsidRPr="15C862EB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Pr="15C862EB">
              <w:rPr>
                <w:rFonts w:ascii="Candara" w:hAnsi="Candara" w:cs="Arial"/>
                <w:sz w:val="19"/>
                <w:szCs w:val="19"/>
              </w:rPr>
              <w:t>202</w:t>
            </w:r>
            <w:r w:rsidR="00842BFA">
              <w:rPr>
                <w:rFonts w:ascii="Candara" w:hAnsi="Candara" w:cs="Arial"/>
                <w:sz w:val="19"/>
                <w:szCs w:val="19"/>
              </w:rPr>
              <w:t>4</w:t>
            </w:r>
            <w:r w:rsidRPr="15C862EB">
              <w:rPr>
                <w:rFonts w:ascii="Candara" w:hAnsi="Candara" w:cs="Arial"/>
                <w:sz w:val="19"/>
                <w:szCs w:val="19"/>
              </w:rPr>
              <w:t xml:space="preserve"> – 31.</w:t>
            </w:r>
            <w:r w:rsidR="000F291A" w:rsidRPr="15C862EB">
              <w:rPr>
                <w:rFonts w:ascii="Candara" w:hAnsi="Candara" w:cs="Arial"/>
                <w:sz w:val="19"/>
                <w:szCs w:val="19"/>
              </w:rPr>
              <w:t> </w:t>
            </w:r>
            <w:r w:rsidRPr="15C862EB">
              <w:rPr>
                <w:rFonts w:ascii="Candara" w:hAnsi="Candara" w:cs="Arial"/>
                <w:sz w:val="19"/>
                <w:szCs w:val="19"/>
              </w:rPr>
              <w:t>12.</w:t>
            </w:r>
            <w:r w:rsidR="000F291A" w:rsidRPr="15C862EB">
              <w:rPr>
                <w:rFonts w:ascii="Candara" w:hAnsi="Candara" w:cs="Arial"/>
                <w:sz w:val="19"/>
                <w:szCs w:val="19"/>
              </w:rPr>
              <w:t> </w:t>
            </w:r>
            <w:r w:rsidRPr="15C862EB">
              <w:rPr>
                <w:rFonts w:ascii="Candara" w:hAnsi="Candara" w:cs="Arial"/>
                <w:sz w:val="19"/>
                <w:szCs w:val="19"/>
              </w:rPr>
              <w:t>202</w:t>
            </w:r>
            <w:r w:rsidR="002556A3" w:rsidRPr="15C862EB">
              <w:rPr>
                <w:rFonts w:ascii="Candara" w:hAnsi="Candara" w:cs="Arial"/>
                <w:sz w:val="19"/>
                <w:szCs w:val="19"/>
              </w:rPr>
              <w:t>4</w:t>
            </w:r>
          </w:p>
        </w:tc>
      </w:tr>
    </w:tbl>
    <w:p w14:paraId="54BD8878" w14:textId="4C1E8FD3" w:rsidR="00280A54" w:rsidRDefault="00280A54" w:rsidP="00280A54">
      <w:pPr>
        <w:jc w:val="left"/>
        <w:rPr>
          <w:rFonts w:ascii="Candara" w:hAnsi="Candara" w:cs="Arial"/>
          <w:sz w:val="16"/>
          <w:szCs w:val="16"/>
        </w:rPr>
      </w:pPr>
    </w:p>
    <w:p w14:paraId="4B807010" w14:textId="77777777" w:rsidR="00D828F6" w:rsidRPr="0041495F" w:rsidRDefault="00D828F6" w:rsidP="00280A54">
      <w:pPr>
        <w:jc w:val="left"/>
        <w:rPr>
          <w:rFonts w:ascii="Candara" w:hAnsi="Candara" w:cs="Arial"/>
          <w:sz w:val="16"/>
          <w:szCs w:val="16"/>
        </w:rPr>
      </w:pPr>
    </w:p>
    <w:p w14:paraId="062956B0" w14:textId="77777777" w:rsidR="00280A54" w:rsidRPr="006A57EB" w:rsidRDefault="00280A54" w:rsidP="00280A54">
      <w:pPr>
        <w:jc w:val="left"/>
        <w:rPr>
          <w:rFonts w:ascii="Candara" w:hAnsi="Candara" w:cs="Arial"/>
          <w:sz w:val="16"/>
          <w:szCs w:val="16"/>
        </w:rPr>
      </w:pPr>
    </w:p>
    <w:p w14:paraId="7AEF5169" w14:textId="5EB02E4A" w:rsidR="00280A54" w:rsidRDefault="00280A54" w:rsidP="00280A54">
      <w:pPr>
        <w:jc w:val="right"/>
        <w:rPr>
          <w:rFonts w:ascii="Candara" w:hAnsi="Candara" w:cs="Arial"/>
          <w:sz w:val="19"/>
          <w:szCs w:val="19"/>
        </w:rPr>
      </w:pPr>
      <w:r w:rsidRPr="00494668">
        <w:rPr>
          <w:rFonts w:ascii="Candara" w:hAnsi="Candara" w:cs="Arial"/>
          <w:sz w:val="19"/>
          <w:szCs w:val="19"/>
        </w:rPr>
        <w:t xml:space="preserve">Obrazec </w:t>
      </w:r>
      <w:r w:rsidR="00887D2F">
        <w:rPr>
          <w:rFonts w:ascii="Candara" w:hAnsi="Candara" w:cs="Arial"/>
          <w:sz w:val="19"/>
          <w:szCs w:val="19"/>
        </w:rPr>
        <w:t>9</w:t>
      </w:r>
    </w:p>
    <w:tbl>
      <w:tblPr>
        <w:tblStyle w:val="Seznamvtabeli2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062"/>
      </w:tblGrid>
      <w:tr w:rsidR="00280A54" w:rsidRPr="001D3BA4" w14:paraId="76444004" w14:textId="77777777" w:rsidTr="004B1E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D0CECE" w:themeFill="background2" w:themeFillShade="E6"/>
          </w:tcPr>
          <w:p w14:paraId="074E049F" w14:textId="77777777" w:rsidR="003B7A75" w:rsidRPr="00865AF3" w:rsidRDefault="003B7A75" w:rsidP="003B7A75">
            <w:pPr>
              <w:spacing w:line="276" w:lineRule="auto"/>
              <w:rPr>
                <w:b w:val="0"/>
              </w:rPr>
            </w:pPr>
            <w:r w:rsidRPr="00865AF3">
              <w:t>VZOREC – OBRAZEC ZAVAROVANJA ZA DOBRO IZVEDBO POGODBENIH OBVEZNOSTI</w:t>
            </w:r>
          </w:p>
          <w:p w14:paraId="46D86269" w14:textId="77777777" w:rsidR="00280A54" w:rsidRPr="001D3BA4" w:rsidRDefault="00280A54" w:rsidP="004B1E93">
            <w:pPr>
              <w:jc w:val="center"/>
              <w:rPr>
                <w:rFonts w:ascii="Candara" w:hAnsi="Candara" w:cs="Arial"/>
                <w:b w:val="0"/>
                <w:szCs w:val="22"/>
              </w:rPr>
            </w:pPr>
          </w:p>
        </w:tc>
      </w:tr>
    </w:tbl>
    <w:p w14:paraId="3358CC8B" w14:textId="77777777" w:rsidR="00280A54" w:rsidRDefault="00280A54" w:rsidP="00280A54">
      <w:pPr>
        <w:spacing w:line="276" w:lineRule="auto"/>
        <w:rPr>
          <w:rFonts w:ascii="Candara" w:hAnsi="Candara" w:cs="Arial"/>
          <w:sz w:val="19"/>
          <w:szCs w:val="19"/>
        </w:rPr>
      </w:pPr>
    </w:p>
    <w:p w14:paraId="5B222385" w14:textId="77777777" w:rsidR="003D762C" w:rsidRPr="00CB7EE2" w:rsidRDefault="003D762C" w:rsidP="003D762C">
      <w:pPr>
        <w:rPr>
          <w:rFonts w:ascii="Arial" w:hAnsi="Arial" w:cs="Arial"/>
          <w:sz w:val="20"/>
          <w:szCs w:val="20"/>
        </w:rPr>
      </w:pPr>
    </w:p>
    <w:p w14:paraId="6CCA067C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i/>
          <w:sz w:val="19"/>
          <w:szCs w:val="19"/>
        </w:rPr>
      </w:pPr>
      <w:r w:rsidRPr="003D762C">
        <w:rPr>
          <w:rFonts w:ascii="Candara" w:hAnsi="Candara" w:cs="Arial"/>
          <w:i/>
          <w:sz w:val="19"/>
          <w:szCs w:val="19"/>
        </w:rPr>
        <w:t>Glava s podatki o garantu (zavarovalnici/banki) ali SWIFT ključ</w:t>
      </w:r>
    </w:p>
    <w:p w14:paraId="1D67BEE8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b/>
          <w:sz w:val="19"/>
          <w:szCs w:val="19"/>
        </w:rPr>
      </w:pPr>
    </w:p>
    <w:p w14:paraId="30138780" w14:textId="6D54CB10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b/>
          <w:i/>
          <w:sz w:val="19"/>
          <w:szCs w:val="19"/>
        </w:rPr>
      </w:pPr>
      <w:r w:rsidRPr="003D762C">
        <w:rPr>
          <w:rFonts w:ascii="Candara" w:hAnsi="Candara" w:cs="Arial"/>
          <w:sz w:val="19"/>
          <w:szCs w:val="19"/>
        </w:rPr>
        <w:t>Za:</w:t>
      </w:r>
      <w:r w:rsidRPr="003D762C">
        <w:rPr>
          <w:rFonts w:ascii="Candara" w:hAnsi="Candara" w:cs="Arial"/>
          <w:sz w:val="19"/>
          <w:szCs w:val="19"/>
        </w:rPr>
        <w:tab/>
      </w:r>
      <w:r w:rsidR="00E02B53" w:rsidRPr="00D33337">
        <w:rPr>
          <w:rFonts w:ascii="Candara" w:hAnsi="Candara" w:cs="Arial"/>
          <w:b/>
          <w:sz w:val="19"/>
          <w:szCs w:val="19"/>
        </w:rPr>
        <w:t>Javni zdravstveni zavod</w:t>
      </w:r>
      <w:r w:rsidR="00E02B53">
        <w:rPr>
          <w:rFonts w:ascii="Candara" w:hAnsi="Candara" w:cs="Arial"/>
          <w:sz w:val="19"/>
          <w:szCs w:val="19"/>
        </w:rPr>
        <w:t xml:space="preserve"> </w:t>
      </w:r>
      <w:r w:rsidR="00B13549">
        <w:rPr>
          <w:rFonts w:ascii="Candara" w:hAnsi="Candara" w:cs="Arial"/>
          <w:b/>
          <w:i/>
          <w:sz w:val="19"/>
          <w:szCs w:val="19"/>
        </w:rPr>
        <w:t>SPLOŠNA BOLNIŠNICA BREŽICE</w:t>
      </w:r>
      <w:r>
        <w:rPr>
          <w:rFonts w:ascii="Candara" w:hAnsi="Candara" w:cs="Arial"/>
          <w:b/>
          <w:i/>
          <w:sz w:val="19"/>
          <w:szCs w:val="19"/>
        </w:rPr>
        <w:t xml:space="preserve">, </w:t>
      </w:r>
      <w:r w:rsidR="00B13549">
        <w:rPr>
          <w:rFonts w:ascii="Candara" w:hAnsi="Candara" w:cs="Arial"/>
          <w:b/>
          <w:i/>
          <w:sz w:val="19"/>
          <w:szCs w:val="19"/>
        </w:rPr>
        <w:t xml:space="preserve">Černelčeva cesta 15, 8520 Brežice </w:t>
      </w:r>
    </w:p>
    <w:p w14:paraId="7841FC55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i/>
          <w:sz w:val="19"/>
          <w:szCs w:val="19"/>
        </w:rPr>
      </w:pPr>
      <w:r w:rsidRPr="003D762C">
        <w:rPr>
          <w:rFonts w:ascii="Candara" w:hAnsi="Candara" w:cs="Arial"/>
          <w:sz w:val="19"/>
          <w:szCs w:val="19"/>
        </w:rPr>
        <w:t xml:space="preserve">Datum: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(vpiše se datum izdaje)</w:t>
      </w:r>
    </w:p>
    <w:p w14:paraId="167A49FC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6C74FAD2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i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>VRSTA ZAVAROVANJA:</w:t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(vpiše se vrsta zavarovanja: kavcijsko zavarovanje/bančna garancija)</w:t>
      </w:r>
    </w:p>
    <w:p w14:paraId="5EC745EB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1DD23D7D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 xml:space="preserve">ŠTEVILKA: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(vpiše se številka zavarovanja)</w:t>
      </w:r>
    </w:p>
    <w:p w14:paraId="258D9437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437BD779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>GARANT:</w:t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(vpiše se ime in naslov zavarovalnice/banke v kraju izdaje)</w:t>
      </w:r>
    </w:p>
    <w:p w14:paraId="01062077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63183119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 xml:space="preserve">NAROČNIK: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(vpiše se ime in naslov naročnika zavarovanja, tj. v postopku javnega naročanja izbranega ponudnika)</w:t>
      </w:r>
    </w:p>
    <w:p w14:paraId="32206AF2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20B38335" w14:textId="701DD540" w:rsidR="003D762C" w:rsidRPr="003D762C" w:rsidRDefault="003D762C" w:rsidP="003D762C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b/>
          <w:i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>UPRAVIČENEC:</w:t>
      </w:r>
      <w:r w:rsidRPr="003D762C">
        <w:rPr>
          <w:rFonts w:ascii="Candara" w:hAnsi="Candara" w:cs="Arial"/>
          <w:sz w:val="19"/>
          <w:szCs w:val="19"/>
        </w:rPr>
        <w:tab/>
      </w:r>
      <w:r w:rsidR="00E02B53">
        <w:rPr>
          <w:rFonts w:ascii="Candara" w:hAnsi="Candara" w:cs="Arial"/>
          <w:b/>
          <w:i/>
          <w:sz w:val="19"/>
          <w:szCs w:val="19"/>
        </w:rPr>
        <w:t xml:space="preserve">Javni zdravstveni zavod SPLOŠNA </w:t>
      </w:r>
      <w:r w:rsidR="00B13549">
        <w:rPr>
          <w:rFonts w:ascii="Candara" w:hAnsi="Candara" w:cs="Arial"/>
          <w:b/>
          <w:i/>
          <w:sz w:val="19"/>
          <w:szCs w:val="19"/>
        </w:rPr>
        <w:t>BOLNIŠNICA BREŽICE</w:t>
      </w:r>
      <w:r>
        <w:rPr>
          <w:rFonts w:ascii="Candara" w:hAnsi="Candara" w:cs="Arial"/>
          <w:b/>
          <w:i/>
          <w:sz w:val="19"/>
          <w:szCs w:val="19"/>
        </w:rPr>
        <w:t xml:space="preserve">, </w:t>
      </w:r>
      <w:r w:rsidR="00B13549">
        <w:rPr>
          <w:rFonts w:ascii="Candara" w:hAnsi="Candara" w:cs="Arial"/>
          <w:b/>
          <w:i/>
          <w:sz w:val="19"/>
          <w:szCs w:val="19"/>
        </w:rPr>
        <w:t xml:space="preserve">Černelčeva cesta 15, 8520 Brežice </w:t>
      </w:r>
    </w:p>
    <w:p w14:paraId="21BD520F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7701E010" w14:textId="7F81FA88" w:rsidR="003D762C" w:rsidRPr="003D762C" w:rsidRDefault="003D762C" w:rsidP="15C862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b/>
          <w:bCs/>
          <w:sz w:val="19"/>
          <w:szCs w:val="19"/>
        </w:rPr>
      </w:pPr>
      <w:r w:rsidRPr="15C862EB">
        <w:rPr>
          <w:rFonts w:ascii="Candara" w:hAnsi="Candara" w:cs="Arial"/>
          <w:b/>
          <w:bCs/>
          <w:sz w:val="19"/>
          <w:szCs w:val="19"/>
        </w:rPr>
        <w:t xml:space="preserve">OSNOVNI POSEL: </w:t>
      </w:r>
      <w:r w:rsidRPr="003D762C">
        <w:rPr>
          <w:rFonts w:ascii="Candara" w:hAnsi="Candara" w:cs="Arial"/>
          <w:sz w:val="19"/>
          <w:szCs w:val="19"/>
        </w:rPr>
        <w:t xml:space="preserve">obveznost naročnika zavarovanja iz pogodbe št.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z dne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15C862EB">
        <w:rPr>
          <w:rFonts w:ascii="Candara" w:hAnsi="Candara" w:cs="Arial"/>
          <w:i/>
          <w:iCs/>
          <w:sz w:val="19"/>
          <w:szCs w:val="19"/>
        </w:rPr>
        <w:t>(vpiše se številko in datum pogodbe o izvedbi javnega naročila, sklenjene na podlagi postopka z oznako XXXXXX)</w:t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15C862EB">
        <w:rPr>
          <w:rFonts w:ascii="Candara" w:hAnsi="Candara" w:cs="Arial"/>
          <w:i/>
          <w:iCs/>
          <w:sz w:val="19"/>
          <w:szCs w:val="19"/>
        </w:rPr>
        <w:t>za</w:t>
      </w:r>
      <w:r w:rsidRPr="15C862EB">
        <w:rPr>
          <w:rFonts w:ascii="Candara" w:hAnsi="Candara" w:cs="Arial"/>
          <w:b/>
          <w:bCs/>
          <w:i/>
          <w:iCs/>
          <w:sz w:val="19"/>
          <w:szCs w:val="19"/>
        </w:rPr>
        <w:t xml:space="preserve"> </w:t>
      </w:r>
      <w:r w:rsidRPr="15C862EB">
        <w:rPr>
          <w:rFonts w:ascii="Candara" w:hAnsi="Candara" w:cs="Arial"/>
          <w:b/>
          <w:bCs/>
          <w:sz w:val="19"/>
          <w:szCs w:val="19"/>
        </w:rPr>
        <w:t>»</w:t>
      </w:r>
      <w:r w:rsidR="006A66A0">
        <w:rPr>
          <w:rFonts w:ascii="Candara" w:hAnsi="Candara"/>
          <w:b/>
          <w:bCs/>
          <w:sz w:val="19"/>
          <w:szCs w:val="19"/>
        </w:rPr>
        <w:t>ZAVAROVANJE PREMOŽENJA IN PREMOŽENJSKIH INTERESOV NAROČNIKA ZA OBDOBJE OD 01.</w:t>
      </w:r>
      <w:r w:rsidR="000F291A">
        <w:rPr>
          <w:rFonts w:ascii="Candara" w:hAnsi="Candara"/>
          <w:b/>
          <w:bCs/>
          <w:sz w:val="19"/>
          <w:szCs w:val="19"/>
        </w:rPr>
        <w:t> </w:t>
      </w:r>
      <w:r w:rsidR="006A66A0">
        <w:rPr>
          <w:rFonts w:ascii="Candara" w:hAnsi="Candara"/>
          <w:b/>
          <w:bCs/>
          <w:sz w:val="19"/>
          <w:szCs w:val="19"/>
        </w:rPr>
        <w:t>01.</w:t>
      </w:r>
      <w:r w:rsidR="000F291A">
        <w:rPr>
          <w:rFonts w:ascii="Candara" w:hAnsi="Candara"/>
          <w:b/>
          <w:bCs/>
          <w:sz w:val="19"/>
          <w:szCs w:val="19"/>
        </w:rPr>
        <w:t> </w:t>
      </w:r>
      <w:r w:rsidR="006A66A0">
        <w:rPr>
          <w:rFonts w:ascii="Candara" w:hAnsi="Candara"/>
          <w:b/>
          <w:bCs/>
          <w:sz w:val="19"/>
          <w:szCs w:val="19"/>
        </w:rPr>
        <w:t>202</w:t>
      </w:r>
      <w:r w:rsidR="00842BFA">
        <w:rPr>
          <w:rFonts w:ascii="Candara" w:hAnsi="Candara"/>
          <w:b/>
          <w:bCs/>
          <w:sz w:val="19"/>
          <w:szCs w:val="19"/>
        </w:rPr>
        <w:t>4</w:t>
      </w:r>
      <w:r w:rsidR="006A66A0">
        <w:rPr>
          <w:rFonts w:ascii="Candara" w:hAnsi="Candara"/>
          <w:b/>
          <w:bCs/>
          <w:sz w:val="19"/>
          <w:szCs w:val="19"/>
        </w:rPr>
        <w:t xml:space="preserve"> – </w:t>
      </w:r>
      <w:r w:rsidR="006A66A0" w:rsidRPr="15C862EB">
        <w:rPr>
          <w:rFonts w:ascii="Candara" w:hAnsi="Candara"/>
          <w:b/>
          <w:bCs/>
          <w:sz w:val="19"/>
          <w:szCs w:val="19"/>
        </w:rPr>
        <w:t>31.</w:t>
      </w:r>
      <w:r w:rsidR="000F291A" w:rsidRPr="15C862EB">
        <w:rPr>
          <w:rFonts w:ascii="Candara" w:hAnsi="Candara"/>
          <w:b/>
          <w:bCs/>
          <w:sz w:val="19"/>
          <w:szCs w:val="19"/>
        </w:rPr>
        <w:t> </w:t>
      </w:r>
      <w:r w:rsidR="006A66A0" w:rsidRPr="15C862EB">
        <w:rPr>
          <w:rFonts w:ascii="Candara" w:hAnsi="Candara"/>
          <w:b/>
          <w:bCs/>
          <w:sz w:val="19"/>
          <w:szCs w:val="19"/>
        </w:rPr>
        <w:t>12.</w:t>
      </w:r>
      <w:r w:rsidR="000F291A" w:rsidRPr="15C862EB">
        <w:rPr>
          <w:rFonts w:ascii="Candara" w:hAnsi="Candara"/>
          <w:b/>
          <w:bCs/>
          <w:sz w:val="19"/>
          <w:szCs w:val="19"/>
        </w:rPr>
        <w:t> </w:t>
      </w:r>
      <w:r w:rsidR="006A66A0" w:rsidRPr="15C862EB">
        <w:rPr>
          <w:rFonts w:ascii="Candara" w:hAnsi="Candara"/>
          <w:b/>
          <w:bCs/>
          <w:sz w:val="19"/>
          <w:szCs w:val="19"/>
        </w:rPr>
        <w:t>202</w:t>
      </w:r>
      <w:r w:rsidR="002556A3" w:rsidRPr="15C862EB">
        <w:rPr>
          <w:rFonts w:ascii="Candara" w:hAnsi="Candara"/>
          <w:b/>
          <w:bCs/>
          <w:sz w:val="19"/>
          <w:szCs w:val="19"/>
        </w:rPr>
        <w:t>4</w:t>
      </w:r>
      <w:r w:rsidR="00494668" w:rsidRPr="00DC3ACF">
        <w:rPr>
          <w:rFonts w:ascii="Candara" w:hAnsi="Candara"/>
          <w:b/>
          <w:bCs/>
          <w:sz w:val="19"/>
          <w:szCs w:val="19"/>
        </w:rPr>
        <w:t>«</w:t>
      </w:r>
    </w:p>
    <w:p w14:paraId="1DFDC51E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i/>
          <w:sz w:val="19"/>
          <w:szCs w:val="19"/>
        </w:rPr>
        <w:t xml:space="preserve"> </w:t>
      </w:r>
    </w:p>
    <w:p w14:paraId="2B7FDAC1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 xml:space="preserve">ZNESEK IN VALUTA: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(vpiše se najvišji znesek s številko in besedo ter valuta)</w:t>
      </w:r>
    </w:p>
    <w:p w14:paraId="62F7E332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5AD3E122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 xml:space="preserve">LISTINE, KI JIH JE POLEG IZJAVE TREBA PRILOŽITI ZAHTEVI ZA PLAČILO IN SE IZRECNO ZAHTEVAJO V SPODNJEM BESEDILU: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(nobena/navede se listina)</w:t>
      </w:r>
    </w:p>
    <w:p w14:paraId="0D70CBBE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3B44EB33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>JEZIK V ZAHTEVANIH LISTINAH:</w:t>
      </w:r>
      <w:r w:rsidRPr="003D762C">
        <w:rPr>
          <w:rFonts w:ascii="Candara" w:hAnsi="Candara" w:cs="Arial"/>
          <w:sz w:val="19"/>
          <w:szCs w:val="19"/>
        </w:rPr>
        <w:t xml:space="preserve"> slovenski</w:t>
      </w:r>
    </w:p>
    <w:p w14:paraId="5DFFDFB0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3C354CD0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>OBLIKA PREDLOŽITVE:</w:t>
      </w:r>
      <w:r w:rsidRPr="003D762C">
        <w:rPr>
          <w:rFonts w:ascii="Candara" w:hAnsi="Candara" w:cs="Arial"/>
          <w:sz w:val="19"/>
          <w:szCs w:val="19"/>
        </w:rPr>
        <w:t xml:space="preserve"> v papirni obliki s priporočeno pošto ali katerokoli obliko hitre pošte ali v elektronski obliki po SWIFT sistemu na naslov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(navede se SWIFT naslova garanta)</w:t>
      </w:r>
    </w:p>
    <w:p w14:paraId="63D0944A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53D5B4B9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>KRAJ PREDLOŽITVE:</w:t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(garant vpiše naslov podružnice, kjer se opravi predložitev papirnih listin, ali elektronski naslov za predložitev v elektronski obliki, kot na primer garantov SWIFT naslov)</w:t>
      </w:r>
      <w:r w:rsidRPr="003D762C">
        <w:rPr>
          <w:rFonts w:ascii="Candara" w:hAnsi="Candara" w:cs="Arial"/>
          <w:sz w:val="19"/>
          <w:szCs w:val="19"/>
        </w:rPr>
        <w:t xml:space="preserve"> </w:t>
      </w:r>
    </w:p>
    <w:p w14:paraId="4882EEE1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sz w:val="19"/>
          <w:szCs w:val="19"/>
        </w:rPr>
        <w:t>Ne glede na navedeno, se predložitev papirnih listin lahko opravi v katerikoli podružnici garanta na območju Republike Slovenije.</w:t>
      </w:r>
      <w:r w:rsidRPr="003D762C" w:rsidDel="00D4087F">
        <w:rPr>
          <w:rFonts w:ascii="Candara" w:hAnsi="Candara" w:cs="Arial"/>
          <w:sz w:val="19"/>
          <w:szCs w:val="19"/>
        </w:rPr>
        <w:t xml:space="preserve"> </w:t>
      </w:r>
    </w:p>
    <w:p w14:paraId="62130720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sz w:val="19"/>
          <w:szCs w:val="19"/>
        </w:rPr>
        <w:t xml:space="preserve">  </w:t>
      </w:r>
    </w:p>
    <w:p w14:paraId="0F054B37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 xml:space="preserve">DATUM VELJAVNOSTI: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DD. MM. LLLL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(vpiše se datum zapadlosti zavarovanja)</w:t>
      </w:r>
    </w:p>
    <w:p w14:paraId="592348BB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</w:p>
    <w:p w14:paraId="39AA2046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b/>
          <w:sz w:val="19"/>
          <w:szCs w:val="19"/>
        </w:rPr>
        <w:t>STRANKA, KI JE DOLŽNA PLAČATI STROŠKE:</w:t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62C">
        <w:rPr>
          <w:rFonts w:ascii="Candara" w:hAnsi="Candara" w:cs="Arial"/>
          <w:sz w:val="19"/>
          <w:szCs w:val="19"/>
        </w:rPr>
        <w:instrText xml:space="preserve"> FORMTEXT </w:instrText>
      </w:r>
      <w:r w:rsidRPr="003D762C">
        <w:rPr>
          <w:rFonts w:ascii="Candara" w:hAnsi="Candara" w:cs="Arial"/>
          <w:sz w:val="19"/>
          <w:szCs w:val="19"/>
        </w:rPr>
      </w:r>
      <w:r w:rsidRPr="003D762C">
        <w:rPr>
          <w:rFonts w:ascii="Candara" w:hAnsi="Candara" w:cs="Arial"/>
          <w:sz w:val="19"/>
          <w:szCs w:val="19"/>
        </w:rPr>
        <w:fldChar w:fldCharType="separate"/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noProof/>
          <w:sz w:val="19"/>
          <w:szCs w:val="19"/>
        </w:rPr>
        <w:t> </w:t>
      </w:r>
      <w:r w:rsidRPr="003D762C">
        <w:rPr>
          <w:rFonts w:ascii="Candara" w:hAnsi="Candara" w:cs="Arial"/>
          <w:sz w:val="19"/>
          <w:szCs w:val="19"/>
        </w:rPr>
        <w:fldChar w:fldCharType="end"/>
      </w:r>
      <w:r w:rsidRPr="003D762C">
        <w:rPr>
          <w:rFonts w:ascii="Candara" w:hAnsi="Candara" w:cs="Arial"/>
          <w:sz w:val="19"/>
          <w:szCs w:val="19"/>
        </w:rPr>
        <w:t xml:space="preserve"> </w:t>
      </w:r>
      <w:r w:rsidRPr="003D762C">
        <w:rPr>
          <w:rFonts w:ascii="Candara" w:hAnsi="Candara" w:cs="Arial"/>
          <w:i/>
          <w:sz w:val="19"/>
          <w:szCs w:val="19"/>
        </w:rPr>
        <w:t>(vpiše se ime naročnika zavarovanja, tj. v postopku javnega naročanja izbranega ponudnika)</w:t>
      </w:r>
    </w:p>
    <w:p w14:paraId="4EA4FE50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b/>
          <w:sz w:val="19"/>
          <w:szCs w:val="19"/>
        </w:rPr>
      </w:pPr>
    </w:p>
    <w:p w14:paraId="2ABD1795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ndara" w:hAnsi="Candara" w:cs="Arial"/>
          <w:b/>
          <w:sz w:val="19"/>
          <w:szCs w:val="19"/>
        </w:rPr>
      </w:pPr>
    </w:p>
    <w:p w14:paraId="333E84C6" w14:textId="77777777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sz w:val="19"/>
          <w:szCs w:val="19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</w:t>
      </w:r>
      <w:r w:rsidRPr="003D762C">
        <w:rPr>
          <w:rFonts w:ascii="Candara" w:hAnsi="Candara" w:cs="Arial"/>
          <w:sz w:val="19"/>
          <w:szCs w:val="19"/>
        </w:rPr>
        <w:lastRenderedPageBreak/>
        <w:t>ločeni podpisani listini, ki je priložena zahtevi za plačilo ali se nanjo sklicuje, in v kateri je navedeno, v kakšnem smislu naročnik zavarovanja ni izpolnil svojih obveznosti iz osnovnega posla.</w:t>
      </w:r>
    </w:p>
    <w:p w14:paraId="26AE05B8" w14:textId="77777777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</w:p>
    <w:p w14:paraId="7D1E1D16" w14:textId="77777777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sz w:val="19"/>
          <w:szCs w:val="19"/>
        </w:rPr>
        <w:t>Katerokoli zahtevo za plačilo po tem zavarovanju moramo prejeti na datum veljavnosti zavarovanja ali pred njim v zgoraj navedenem kraju predložitve.</w:t>
      </w:r>
    </w:p>
    <w:p w14:paraId="76C17C18" w14:textId="77777777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</w:p>
    <w:p w14:paraId="77C2ADD6" w14:textId="2F0D54E3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sz w:val="19"/>
          <w:szCs w:val="19"/>
        </w:rPr>
        <w:t xml:space="preserve">Morebitne spore v zvezi s tem zavarovanjem rešuje stvarno pristojno sodišče v </w:t>
      </w:r>
      <w:r w:rsidR="00F2063F">
        <w:rPr>
          <w:rFonts w:ascii="Candara" w:hAnsi="Candara" w:cs="Arial"/>
          <w:sz w:val="19"/>
          <w:szCs w:val="19"/>
        </w:rPr>
        <w:t>Krškem</w:t>
      </w:r>
      <w:r w:rsidRPr="003D762C">
        <w:rPr>
          <w:rFonts w:ascii="Candara" w:hAnsi="Candara" w:cs="Arial"/>
          <w:sz w:val="19"/>
          <w:szCs w:val="19"/>
        </w:rPr>
        <w:t xml:space="preserve"> po slovenskem pravu.</w:t>
      </w:r>
    </w:p>
    <w:p w14:paraId="0293D42C" w14:textId="77777777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</w:p>
    <w:p w14:paraId="7C3F3EF9" w14:textId="4E19FE09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sz w:val="19"/>
          <w:szCs w:val="19"/>
        </w:rPr>
        <w:t>Za to zavarovanje veljajo Enotna pravila za garancije na poziv (EPGP) revizija iz leta 2010, izdana pri MTZ pod št.</w:t>
      </w:r>
      <w:r w:rsidR="00805E5A">
        <w:rPr>
          <w:rFonts w:ascii="Candara" w:hAnsi="Candara" w:cs="Arial"/>
          <w:sz w:val="19"/>
          <w:szCs w:val="19"/>
        </w:rPr>
        <w:t> </w:t>
      </w:r>
      <w:r w:rsidRPr="003D762C">
        <w:rPr>
          <w:rFonts w:ascii="Candara" w:hAnsi="Candara" w:cs="Arial"/>
          <w:sz w:val="19"/>
          <w:szCs w:val="19"/>
        </w:rPr>
        <w:t>758.</w:t>
      </w:r>
    </w:p>
    <w:p w14:paraId="215FCFFF" w14:textId="77777777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</w:p>
    <w:p w14:paraId="73BB25A7" w14:textId="77777777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</w:p>
    <w:p w14:paraId="6DA06476" w14:textId="77777777" w:rsidR="003D762C" w:rsidRPr="003D762C" w:rsidRDefault="003D762C" w:rsidP="003D762C">
      <w:pPr>
        <w:rPr>
          <w:rFonts w:ascii="Candara" w:hAnsi="Candara" w:cs="Arial"/>
          <w:sz w:val="19"/>
          <w:szCs w:val="19"/>
        </w:rPr>
      </w:pPr>
    </w:p>
    <w:p w14:paraId="3D3AF92E" w14:textId="77777777" w:rsidR="003D762C" w:rsidRPr="003D762C" w:rsidRDefault="003D762C" w:rsidP="003D76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ndara" w:hAnsi="Candara" w:cs="Arial"/>
          <w:sz w:val="19"/>
          <w:szCs w:val="19"/>
        </w:rPr>
      </w:pP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  <w:t xml:space="preserve">     garant</w:t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</w:r>
      <w:r w:rsidRPr="003D762C">
        <w:rPr>
          <w:rFonts w:ascii="Candara" w:hAnsi="Candara" w:cs="Arial"/>
          <w:sz w:val="19"/>
          <w:szCs w:val="19"/>
        </w:rPr>
        <w:tab/>
        <w:t>(žig in podpis)</w:t>
      </w:r>
    </w:p>
    <w:p w14:paraId="201D0430" w14:textId="77777777" w:rsidR="00280A54" w:rsidRPr="003D762C" w:rsidRDefault="00280A54" w:rsidP="00280A54">
      <w:pPr>
        <w:spacing w:line="276" w:lineRule="auto"/>
        <w:rPr>
          <w:rFonts w:ascii="Candara" w:hAnsi="Candara" w:cs="Arial"/>
          <w:i/>
          <w:sz w:val="19"/>
          <w:szCs w:val="19"/>
        </w:rPr>
      </w:pPr>
    </w:p>
    <w:p w14:paraId="14366A26" w14:textId="77777777" w:rsidR="00280A54" w:rsidRDefault="00280A54" w:rsidP="00280A54">
      <w:pPr>
        <w:spacing w:line="276" w:lineRule="auto"/>
        <w:rPr>
          <w:rFonts w:ascii="Candara" w:hAnsi="Candara" w:cs="Arial"/>
          <w:i/>
          <w:sz w:val="17"/>
          <w:szCs w:val="17"/>
        </w:rPr>
      </w:pPr>
    </w:p>
    <w:p w14:paraId="0692FCF0" w14:textId="77777777" w:rsidR="00280A54" w:rsidRDefault="00280A54" w:rsidP="00280A54">
      <w:pPr>
        <w:rPr>
          <w:rFonts w:ascii="Candara" w:hAnsi="Candara"/>
          <w:bCs/>
          <w:sz w:val="19"/>
          <w:szCs w:val="19"/>
        </w:rPr>
      </w:pPr>
    </w:p>
    <w:p w14:paraId="4FFE4174" w14:textId="77777777" w:rsidR="00280A54" w:rsidRDefault="00280A54" w:rsidP="00280A54">
      <w:pPr>
        <w:rPr>
          <w:rFonts w:ascii="Candara" w:hAnsi="Candara"/>
          <w:bCs/>
          <w:sz w:val="19"/>
          <w:szCs w:val="19"/>
        </w:rPr>
      </w:pPr>
    </w:p>
    <w:p w14:paraId="114CAC27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45752085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50936BB4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4297B24E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50A032FA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2CD07617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544F1EF4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  <w:bookmarkStart w:id="0" w:name="_GoBack"/>
      <w:bookmarkEnd w:id="0"/>
    </w:p>
    <w:p w14:paraId="7A63653B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522F8C88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052F203E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7BF48E09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6FF9F337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62F4803C" w14:textId="77777777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p w14:paraId="58E8765B" w14:textId="26B346D4" w:rsidR="00865ABC" w:rsidRDefault="00865ABC" w:rsidP="00280A54">
      <w:pPr>
        <w:rPr>
          <w:rFonts w:ascii="Candara" w:hAnsi="Candara"/>
          <w:bCs/>
          <w:sz w:val="19"/>
          <w:szCs w:val="19"/>
        </w:rPr>
      </w:pPr>
    </w:p>
    <w:sectPr w:rsidR="00865ABC" w:rsidSect="00C22B2E">
      <w:footerReference w:type="default" r:id="rId11"/>
      <w:pgSz w:w="11907" w:h="16840" w:code="9"/>
      <w:pgMar w:top="1276" w:right="1418" w:bottom="993" w:left="1418" w:header="709" w:footer="85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2E9F2" w14:textId="77777777" w:rsidR="00451AA1" w:rsidRDefault="00451AA1" w:rsidP="000771B0">
      <w:r>
        <w:separator/>
      </w:r>
    </w:p>
  </w:endnote>
  <w:endnote w:type="continuationSeparator" w:id="0">
    <w:p w14:paraId="3C03C907" w14:textId="77777777" w:rsidR="00451AA1" w:rsidRDefault="00451AA1" w:rsidP="0007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5AE95" w14:textId="744A681B" w:rsidR="00C22B2E" w:rsidRPr="007F3C1B" w:rsidRDefault="00C22B2E" w:rsidP="007F3C1B">
    <w:pPr>
      <w:pStyle w:val="Noga"/>
      <w:jc w:val="right"/>
      <w:rPr>
        <w:i/>
        <w:sz w:val="14"/>
        <w:szCs w:val="14"/>
        <w:lang w:val="sl-SI"/>
      </w:rPr>
    </w:pPr>
    <w:r w:rsidRPr="001E1B29">
      <w:rPr>
        <w:i/>
        <w:sz w:val="14"/>
        <w:szCs w:val="14"/>
        <w:lang w:val="sl-SI"/>
      </w:rPr>
      <w:t xml:space="preserve">stran </w:t>
    </w:r>
    <w:r w:rsidRPr="001E1B29">
      <w:rPr>
        <w:i/>
        <w:sz w:val="14"/>
        <w:szCs w:val="14"/>
        <w:lang w:val="sl-SI"/>
      </w:rPr>
      <w:fldChar w:fldCharType="begin"/>
    </w:r>
    <w:r w:rsidRPr="001E1B29">
      <w:rPr>
        <w:i/>
        <w:sz w:val="14"/>
        <w:szCs w:val="14"/>
        <w:lang w:val="sl-SI"/>
      </w:rPr>
      <w:instrText>PAGE   \* MERGEFORMAT</w:instrText>
    </w:r>
    <w:r w:rsidRPr="001E1B29">
      <w:rPr>
        <w:i/>
        <w:sz w:val="14"/>
        <w:szCs w:val="14"/>
        <w:lang w:val="sl-SI"/>
      </w:rPr>
      <w:fldChar w:fldCharType="separate"/>
    </w:r>
    <w:r>
      <w:rPr>
        <w:i/>
        <w:sz w:val="14"/>
        <w:szCs w:val="14"/>
      </w:rPr>
      <w:t>1</w:t>
    </w:r>
    <w:r w:rsidRPr="001E1B29">
      <w:rPr>
        <w:i/>
        <w:sz w:val="14"/>
        <w:szCs w:val="14"/>
        <w:lang w:val="sl-SI"/>
      </w:rPr>
      <w:fldChar w:fldCharType="end"/>
    </w:r>
    <w:r w:rsidRPr="001E1B29">
      <w:rPr>
        <w:i/>
        <w:sz w:val="14"/>
        <w:szCs w:val="14"/>
        <w:lang w:val="sl-SI"/>
      </w:rPr>
      <w:t xml:space="preserve"> od </w:t>
    </w:r>
    <w:r>
      <w:rPr>
        <w:i/>
        <w:sz w:val="14"/>
        <w:szCs w:val="14"/>
        <w:lang w:val="sl-SI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9CAF8" w14:textId="77777777" w:rsidR="00451AA1" w:rsidRDefault="00451AA1" w:rsidP="000771B0">
      <w:r>
        <w:separator/>
      </w:r>
    </w:p>
  </w:footnote>
  <w:footnote w:type="continuationSeparator" w:id="0">
    <w:p w14:paraId="5334C25E" w14:textId="77777777" w:rsidR="00451AA1" w:rsidRDefault="00451AA1" w:rsidP="00077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5pt;height:183pt" o:bullet="t">
        <v:imagedata r:id="rId1" o:title="tick bm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1380"/>
        </w:tabs>
        <w:ind w:left="138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740"/>
        </w:tabs>
        <w:ind w:left="174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2460"/>
        </w:tabs>
        <w:ind w:left="246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820"/>
        </w:tabs>
        <w:ind w:left="282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180"/>
        </w:tabs>
        <w:ind w:left="318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3540"/>
        </w:tabs>
        <w:ind w:left="354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900"/>
        </w:tabs>
        <w:ind w:left="390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260"/>
        </w:tabs>
        <w:ind w:left="4260" w:hanging="360"/>
      </w:pPr>
      <w:rPr>
        <w:rFonts w:ascii="OpenSymbol" w:hAnsi="OpenSymbol" w:cs="Courier New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</w:rPr>
    </w:lvl>
  </w:abstractNum>
  <w:abstractNum w:abstractNumId="5" w15:restartNumberingAfterBreak="0">
    <w:nsid w:val="06F0496F"/>
    <w:multiLevelType w:val="hybridMultilevel"/>
    <w:tmpl w:val="C7DA69B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2B7AB6"/>
    <w:multiLevelType w:val="hybridMultilevel"/>
    <w:tmpl w:val="D0B08B9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4258B"/>
    <w:multiLevelType w:val="hybridMultilevel"/>
    <w:tmpl w:val="8CCE1E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01546"/>
    <w:multiLevelType w:val="hybridMultilevel"/>
    <w:tmpl w:val="B824BEC0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302287"/>
    <w:multiLevelType w:val="hybridMultilevel"/>
    <w:tmpl w:val="42C282C2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52D07"/>
    <w:multiLevelType w:val="hybridMultilevel"/>
    <w:tmpl w:val="5C549D5E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56152"/>
    <w:multiLevelType w:val="multilevel"/>
    <w:tmpl w:val="6F8834BE"/>
    <w:styleLink w:val="corus"/>
    <w:lvl w:ilvl="0">
      <w:start w:val="1"/>
      <w:numFmt w:val="decimal"/>
      <w:lvlText w:val="3.%1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4"/>
      </w:rPr>
    </w:lvl>
    <w:lvl w:ilvl="1">
      <w:start w:val="1"/>
      <w:numFmt w:val="decimal"/>
      <w:lvlText w:val="3.%1.%2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4"/>
      </w:rPr>
    </w:lvl>
    <w:lvl w:ilvl="2">
      <w:start w:val="1"/>
      <w:numFmt w:val="decimal"/>
      <w:lvlText w:val="3.%1.%2.%3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3">
      <w:start w:val="1"/>
      <w:numFmt w:val="decimal"/>
      <w:lvlText w:val="3.%1.%2.%3.%4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4">
      <w:start w:val="1"/>
      <w:numFmt w:val="decimal"/>
      <w:lvlText w:val="3.%1.%2.%3.%4.%5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5">
      <w:start w:val="1"/>
      <w:numFmt w:val="lowerLetter"/>
      <w:lvlText w:val="%6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2" w15:restartNumberingAfterBreak="0">
    <w:nsid w:val="1A3517F1"/>
    <w:multiLevelType w:val="hybridMultilevel"/>
    <w:tmpl w:val="763C65B6"/>
    <w:lvl w:ilvl="0" w:tplc="AD226564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34CF9"/>
    <w:multiLevelType w:val="hybridMultilevel"/>
    <w:tmpl w:val="41688C4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021F9A"/>
    <w:multiLevelType w:val="hybridMultilevel"/>
    <w:tmpl w:val="33D2842E"/>
    <w:lvl w:ilvl="0" w:tplc="7E1C811A">
      <w:start w:val="8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14A2A"/>
    <w:multiLevelType w:val="hybridMultilevel"/>
    <w:tmpl w:val="BC36065E"/>
    <w:lvl w:ilvl="0" w:tplc="B540E42A">
      <w:numFmt w:val="bullet"/>
      <w:pStyle w:val="CnatevanjeVM"/>
      <w:lvlText w:val="-"/>
      <w:lvlJc w:val="left"/>
      <w:pPr>
        <w:ind w:left="1854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2E3E40E2"/>
    <w:multiLevelType w:val="hybridMultilevel"/>
    <w:tmpl w:val="C8E2209E"/>
    <w:lvl w:ilvl="0" w:tplc="6EAE8A78">
      <w:start w:val="1"/>
      <w:numFmt w:val="bullet"/>
      <w:lvlText w:val="-"/>
      <w:lvlJc w:val="left"/>
      <w:pPr>
        <w:ind w:left="36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BE25F9"/>
    <w:multiLevelType w:val="hybridMultilevel"/>
    <w:tmpl w:val="151AC3E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E56E90"/>
    <w:multiLevelType w:val="hybridMultilevel"/>
    <w:tmpl w:val="A28AF440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3749DD"/>
    <w:multiLevelType w:val="hybridMultilevel"/>
    <w:tmpl w:val="13423D9C"/>
    <w:lvl w:ilvl="0" w:tplc="AD80AF3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602A9F6">
      <w:start w:val="1"/>
      <w:numFmt w:val="lowerLetter"/>
      <w:lvlText w:val="%2)"/>
      <w:lvlJc w:val="left"/>
      <w:pPr>
        <w:ind w:left="1505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FD55C88"/>
    <w:multiLevelType w:val="hybridMultilevel"/>
    <w:tmpl w:val="4F96A45E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7F22827"/>
    <w:multiLevelType w:val="hybridMultilevel"/>
    <w:tmpl w:val="45505AF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1202F0"/>
    <w:multiLevelType w:val="hybridMultilevel"/>
    <w:tmpl w:val="2066332A"/>
    <w:name w:val="corus"/>
    <w:lvl w:ilvl="0" w:tplc="4176D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28E0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8276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3668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F00C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B4FE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6E1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87F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DC52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27D26"/>
    <w:multiLevelType w:val="hybridMultilevel"/>
    <w:tmpl w:val="E6E8F280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36176C"/>
    <w:multiLevelType w:val="hybridMultilevel"/>
    <w:tmpl w:val="83E426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B1064"/>
    <w:multiLevelType w:val="hybridMultilevel"/>
    <w:tmpl w:val="EB64E998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3722CC"/>
    <w:multiLevelType w:val="hybridMultilevel"/>
    <w:tmpl w:val="64904842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C32837"/>
    <w:multiLevelType w:val="hybridMultilevel"/>
    <w:tmpl w:val="6CBA7FFE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77E42"/>
    <w:multiLevelType w:val="hybridMultilevel"/>
    <w:tmpl w:val="2ADA3D4E"/>
    <w:lvl w:ilvl="0" w:tplc="DF00BC88"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1"/>
  </w:num>
  <w:num w:numId="4">
    <w:abstractNumId w:val="33"/>
  </w:num>
  <w:num w:numId="5">
    <w:abstractNumId w:val="32"/>
  </w:num>
  <w:num w:numId="6">
    <w:abstractNumId w:val="5"/>
  </w:num>
  <w:num w:numId="7">
    <w:abstractNumId w:val="19"/>
  </w:num>
  <w:num w:numId="8">
    <w:abstractNumId w:val="24"/>
  </w:num>
  <w:num w:numId="9">
    <w:abstractNumId w:val="6"/>
  </w:num>
  <w:num w:numId="10">
    <w:abstractNumId w:val="26"/>
  </w:num>
  <w:num w:numId="11">
    <w:abstractNumId w:val="13"/>
  </w:num>
  <w:num w:numId="12">
    <w:abstractNumId w:val="18"/>
  </w:num>
  <w:num w:numId="13">
    <w:abstractNumId w:val="8"/>
  </w:num>
  <w:num w:numId="14">
    <w:abstractNumId w:val="14"/>
  </w:num>
  <w:num w:numId="15">
    <w:abstractNumId w:val="27"/>
  </w:num>
  <w:num w:numId="16">
    <w:abstractNumId w:val="12"/>
  </w:num>
  <w:num w:numId="17">
    <w:abstractNumId w:val="29"/>
  </w:num>
  <w:num w:numId="18">
    <w:abstractNumId w:val="20"/>
  </w:num>
  <w:num w:numId="19">
    <w:abstractNumId w:val="17"/>
  </w:num>
  <w:num w:numId="20">
    <w:abstractNumId w:val="10"/>
  </w:num>
  <w:num w:numId="21">
    <w:abstractNumId w:val="21"/>
  </w:num>
  <w:num w:numId="22">
    <w:abstractNumId w:val="31"/>
  </w:num>
  <w:num w:numId="23">
    <w:abstractNumId w:val="22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8"/>
  </w:num>
  <w:num w:numId="27">
    <w:abstractNumId w:val="30"/>
  </w:num>
  <w:num w:numId="28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1B0"/>
    <w:rsid w:val="000013B1"/>
    <w:rsid w:val="000013D9"/>
    <w:rsid w:val="0000172E"/>
    <w:rsid w:val="00002137"/>
    <w:rsid w:val="00002AA7"/>
    <w:rsid w:val="00002B60"/>
    <w:rsid w:val="0000329D"/>
    <w:rsid w:val="00003DB7"/>
    <w:rsid w:val="0000498E"/>
    <w:rsid w:val="00004ACB"/>
    <w:rsid w:val="00004D29"/>
    <w:rsid w:val="000055F0"/>
    <w:rsid w:val="00005A5B"/>
    <w:rsid w:val="00005B5F"/>
    <w:rsid w:val="0000600D"/>
    <w:rsid w:val="0000635F"/>
    <w:rsid w:val="0000653A"/>
    <w:rsid w:val="0000680F"/>
    <w:rsid w:val="0000704E"/>
    <w:rsid w:val="00007694"/>
    <w:rsid w:val="00007B54"/>
    <w:rsid w:val="00007D2A"/>
    <w:rsid w:val="00007F3D"/>
    <w:rsid w:val="0001016F"/>
    <w:rsid w:val="0001088A"/>
    <w:rsid w:val="00010F4F"/>
    <w:rsid w:val="00011852"/>
    <w:rsid w:val="00011A57"/>
    <w:rsid w:val="00012707"/>
    <w:rsid w:val="00012A7A"/>
    <w:rsid w:val="00013600"/>
    <w:rsid w:val="0001361B"/>
    <w:rsid w:val="000139C7"/>
    <w:rsid w:val="00013E67"/>
    <w:rsid w:val="000145D0"/>
    <w:rsid w:val="000147B6"/>
    <w:rsid w:val="00015361"/>
    <w:rsid w:val="00015708"/>
    <w:rsid w:val="00015D3E"/>
    <w:rsid w:val="000166E5"/>
    <w:rsid w:val="000169C9"/>
    <w:rsid w:val="00016ACC"/>
    <w:rsid w:val="00016B49"/>
    <w:rsid w:val="00016DA6"/>
    <w:rsid w:val="00016E36"/>
    <w:rsid w:val="00017162"/>
    <w:rsid w:val="00017281"/>
    <w:rsid w:val="00017814"/>
    <w:rsid w:val="00017F0F"/>
    <w:rsid w:val="000200C5"/>
    <w:rsid w:val="00020626"/>
    <w:rsid w:val="00020FFD"/>
    <w:rsid w:val="000211E4"/>
    <w:rsid w:val="000222A1"/>
    <w:rsid w:val="00022E53"/>
    <w:rsid w:val="00022E85"/>
    <w:rsid w:val="000231A6"/>
    <w:rsid w:val="00023226"/>
    <w:rsid w:val="00023506"/>
    <w:rsid w:val="00023880"/>
    <w:rsid w:val="000238A0"/>
    <w:rsid w:val="00024022"/>
    <w:rsid w:val="0002431C"/>
    <w:rsid w:val="0002497D"/>
    <w:rsid w:val="0002584B"/>
    <w:rsid w:val="00025A1D"/>
    <w:rsid w:val="00025C1E"/>
    <w:rsid w:val="0002617A"/>
    <w:rsid w:val="0002635B"/>
    <w:rsid w:val="000263B4"/>
    <w:rsid w:val="00026568"/>
    <w:rsid w:val="000268B7"/>
    <w:rsid w:val="00026963"/>
    <w:rsid w:val="00027063"/>
    <w:rsid w:val="00027691"/>
    <w:rsid w:val="000277F0"/>
    <w:rsid w:val="00027F39"/>
    <w:rsid w:val="0003038D"/>
    <w:rsid w:val="00030E24"/>
    <w:rsid w:val="000310B3"/>
    <w:rsid w:val="0003125E"/>
    <w:rsid w:val="00031AE7"/>
    <w:rsid w:val="00031B8F"/>
    <w:rsid w:val="00031F67"/>
    <w:rsid w:val="00032693"/>
    <w:rsid w:val="0003306E"/>
    <w:rsid w:val="00033D79"/>
    <w:rsid w:val="00033F0C"/>
    <w:rsid w:val="000341C2"/>
    <w:rsid w:val="000353F1"/>
    <w:rsid w:val="00035AFB"/>
    <w:rsid w:val="000361F7"/>
    <w:rsid w:val="0003684A"/>
    <w:rsid w:val="000368D5"/>
    <w:rsid w:val="000368EE"/>
    <w:rsid w:val="00036ADE"/>
    <w:rsid w:val="000370DF"/>
    <w:rsid w:val="000377ED"/>
    <w:rsid w:val="00037A8B"/>
    <w:rsid w:val="00040112"/>
    <w:rsid w:val="00040270"/>
    <w:rsid w:val="00040A40"/>
    <w:rsid w:val="00040F2F"/>
    <w:rsid w:val="000417AB"/>
    <w:rsid w:val="00041B92"/>
    <w:rsid w:val="00041DB2"/>
    <w:rsid w:val="00042336"/>
    <w:rsid w:val="000424A4"/>
    <w:rsid w:val="00042F72"/>
    <w:rsid w:val="00043918"/>
    <w:rsid w:val="00043ED1"/>
    <w:rsid w:val="00043F43"/>
    <w:rsid w:val="000441E2"/>
    <w:rsid w:val="0004426F"/>
    <w:rsid w:val="00044887"/>
    <w:rsid w:val="00044A3F"/>
    <w:rsid w:val="00045360"/>
    <w:rsid w:val="00045374"/>
    <w:rsid w:val="000453EA"/>
    <w:rsid w:val="00045830"/>
    <w:rsid w:val="00045910"/>
    <w:rsid w:val="00045B20"/>
    <w:rsid w:val="00045BCD"/>
    <w:rsid w:val="00046396"/>
    <w:rsid w:val="000464FF"/>
    <w:rsid w:val="00046650"/>
    <w:rsid w:val="00047735"/>
    <w:rsid w:val="00047B1E"/>
    <w:rsid w:val="00051026"/>
    <w:rsid w:val="00051324"/>
    <w:rsid w:val="000515CC"/>
    <w:rsid w:val="00051786"/>
    <w:rsid w:val="00051B2E"/>
    <w:rsid w:val="00051D72"/>
    <w:rsid w:val="000526A0"/>
    <w:rsid w:val="000526E5"/>
    <w:rsid w:val="000530DD"/>
    <w:rsid w:val="000531C0"/>
    <w:rsid w:val="0005345F"/>
    <w:rsid w:val="00053FF7"/>
    <w:rsid w:val="000544C8"/>
    <w:rsid w:val="000547A5"/>
    <w:rsid w:val="0005498A"/>
    <w:rsid w:val="00054D51"/>
    <w:rsid w:val="00054D8D"/>
    <w:rsid w:val="00055058"/>
    <w:rsid w:val="000554C4"/>
    <w:rsid w:val="00055DDF"/>
    <w:rsid w:val="00055F03"/>
    <w:rsid w:val="00056092"/>
    <w:rsid w:val="0005622D"/>
    <w:rsid w:val="000564E7"/>
    <w:rsid w:val="00056809"/>
    <w:rsid w:val="00056A24"/>
    <w:rsid w:val="00056A5E"/>
    <w:rsid w:val="00056F27"/>
    <w:rsid w:val="000575D8"/>
    <w:rsid w:val="0005781D"/>
    <w:rsid w:val="00057930"/>
    <w:rsid w:val="00057966"/>
    <w:rsid w:val="00057AB1"/>
    <w:rsid w:val="00057B26"/>
    <w:rsid w:val="00057F4E"/>
    <w:rsid w:val="00057FE8"/>
    <w:rsid w:val="00060040"/>
    <w:rsid w:val="00060528"/>
    <w:rsid w:val="000606D5"/>
    <w:rsid w:val="000608AC"/>
    <w:rsid w:val="00060AC0"/>
    <w:rsid w:val="00061503"/>
    <w:rsid w:val="00061520"/>
    <w:rsid w:val="00061A4B"/>
    <w:rsid w:val="00061A58"/>
    <w:rsid w:val="0006213F"/>
    <w:rsid w:val="000625E6"/>
    <w:rsid w:val="000627D0"/>
    <w:rsid w:val="00062AFF"/>
    <w:rsid w:val="0006300D"/>
    <w:rsid w:val="00063032"/>
    <w:rsid w:val="0006365B"/>
    <w:rsid w:val="0006376D"/>
    <w:rsid w:val="000643E5"/>
    <w:rsid w:val="000644CA"/>
    <w:rsid w:val="00064AA2"/>
    <w:rsid w:val="00064AC3"/>
    <w:rsid w:val="00064DB8"/>
    <w:rsid w:val="00065D2C"/>
    <w:rsid w:val="00066099"/>
    <w:rsid w:val="000666AC"/>
    <w:rsid w:val="00066E22"/>
    <w:rsid w:val="000674ED"/>
    <w:rsid w:val="0007029B"/>
    <w:rsid w:val="00070995"/>
    <w:rsid w:val="00070A5D"/>
    <w:rsid w:val="00070C26"/>
    <w:rsid w:val="00071691"/>
    <w:rsid w:val="00071DD8"/>
    <w:rsid w:val="000727CA"/>
    <w:rsid w:val="0007307C"/>
    <w:rsid w:val="00074768"/>
    <w:rsid w:val="00074EEB"/>
    <w:rsid w:val="00075CBD"/>
    <w:rsid w:val="00076111"/>
    <w:rsid w:val="0007667B"/>
    <w:rsid w:val="00076EA9"/>
    <w:rsid w:val="00076EC7"/>
    <w:rsid w:val="00076EEB"/>
    <w:rsid w:val="00077139"/>
    <w:rsid w:val="000771B0"/>
    <w:rsid w:val="0007722E"/>
    <w:rsid w:val="000775B0"/>
    <w:rsid w:val="00077BB1"/>
    <w:rsid w:val="00077FE9"/>
    <w:rsid w:val="00080B1F"/>
    <w:rsid w:val="00080C8D"/>
    <w:rsid w:val="0008109D"/>
    <w:rsid w:val="00081543"/>
    <w:rsid w:val="00081743"/>
    <w:rsid w:val="000818D4"/>
    <w:rsid w:val="00081CC5"/>
    <w:rsid w:val="00082A71"/>
    <w:rsid w:val="00082D20"/>
    <w:rsid w:val="00083148"/>
    <w:rsid w:val="00083196"/>
    <w:rsid w:val="0008334F"/>
    <w:rsid w:val="0008338A"/>
    <w:rsid w:val="00083627"/>
    <w:rsid w:val="000839E4"/>
    <w:rsid w:val="00083C31"/>
    <w:rsid w:val="000842E9"/>
    <w:rsid w:val="00084C8D"/>
    <w:rsid w:val="00084D3D"/>
    <w:rsid w:val="0008582A"/>
    <w:rsid w:val="00085D42"/>
    <w:rsid w:val="00085F90"/>
    <w:rsid w:val="000866EA"/>
    <w:rsid w:val="000878D7"/>
    <w:rsid w:val="00087EC2"/>
    <w:rsid w:val="00090A6A"/>
    <w:rsid w:val="00091421"/>
    <w:rsid w:val="000919B0"/>
    <w:rsid w:val="00091C12"/>
    <w:rsid w:val="00091DE7"/>
    <w:rsid w:val="00091EC0"/>
    <w:rsid w:val="00092082"/>
    <w:rsid w:val="000921F3"/>
    <w:rsid w:val="0009230B"/>
    <w:rsid w:val="00092650"/>
    <w:rsid w:val="00092F43"/>
    <w:rsid w:val="00093291"/>
    <w:rsid w:val="00093331"/>
    <w:rsid w:val="000935DE"/>
    <w:rsid w:val="00093B2F"/>
    <w:rsid w:val="00094045"/>
    <w:rsid w:val="000943F1"/>
    <w:rsid w:val="000949F2"/>
    <w:rsid w:val="00094B8A"/>
    <w:rsid w:val="00094CE2"/>
    <w:rsid w:val="000953C0"/>
    <w:rsid w:val="000953C6"/>
    <w:rsid w:val="000954F7"/>
    <w:rsid w:val="00095801"/>
    <w:rsid w:val="000959B4"/>
    <w:rsid w:val="00095A1A"/>
    <w:rsid w:val="00095B23"/>
    <w:rsid w:val="00096153"/>
    <w:rsid w:val="0009644C"/>
    <w:rsid w:val="00096639"/>
    <w:rsid w:val="00096688"/>
    <w:rsid w:val="00096A23"/>
    <w:rsid w:val="00096DE5"/>
    <w:rsid w:val="00096F29"/>
    <w:rsid w:val="00097286"/>
    <w:rsid w:val="000A0013"/>
    <w:rsid w:val="000A0776"/>
    <w:rsid w:val="000A0A04"/>
    <w:rsid w:val="000A101D"/>
    <w:rsid w:val="000A1430"/>
    <w:rsid w:val="000A1B9E"/>
    <w:rsid w:val="000A1CFC"/>
    <w:rsid w:val="000A1F98"/>
    <w:rsid w:val="000A2472"/>
    <w:rsid w:val="000A262D"/>
    <w:rsid w:val="000A2C91"/>
    <w:rsid w:val="000A30F6"/>
    <w:rsid w:val="000A3438"/>
    <w:rsid w:val="000A3DEB"/>
    <w:rsid w:val="000A3E57"/>
    <w:rsid w:val="000A42B8"/>
    <w:rsid w:val="000A51FA"/>
    <w:rsid w:val="000A5437"/>
    <w:rsid w:val="000A5940"/>
    <w:rsid w:val="000A5B35"/>
    <w:rsid w:val="000A5EBF"/>
    <w:rsid w:val="000A6869"/>
    <w:rsid w:val="000A68D3"/>
    <w:rsid w:val="000A6916"/>
    <w:rsid w:val="000A7D30"/>
    <w:rsid w:val="000B04EF"/>
    <w:rsid w:val="000B0572"/>
    <w:rsid w:val="000B0EA6"/>
    <w:rsid w:val="000B1779"/>
    <w:rsid w:val="000B1892"/>
    <w:rsid w:val="000B1FF5"/>
    <w:rsid w:val="000B2079"/>
    <w:rsid w:val="000B227A"/>
    <w:rsid w:val="000B2D0A"/>
    <w:rsid w:val="000B2E52"/>
    <w:rsid w:val="000B2ECD"/>
    <w:rsid w:val="000B32E6"/>
    <w:rsid w:val="000B34D6"/>
    <w:rsid w:val="000B35A4"/>
    <w:rsid w:val="000B35EB"/>
    <w:rsid w:val="000B370C"/>
    <w:rsid w:val="000B4361"/>
    <w:rsid w:val="000B4424"/>
    <w:rsid w:val="000B45DC"/>
    <w:rsid w:val="000B47DA"/>
    <w:rsid w:val="000B4DC9"/>
    <w:rsid w:val="000B529D"/>
    <w:rsid w:val="000B5519"/>
    <w:rsid w:val="000B562B"/>
    <w:rsid w:val="000B5F0A"/>
    <w:rsid w:val="000B5F36"/>
    <w:rsid w:val="000B63F2"/>
    <w:rsid w:val="000B6DDC"/>
    <w:rsid w:val="000B73A2"/>
    <w:rsid w:val="000B77C8"/>
    <w:rsid w:val="000B79B9"/>
    <w:rsid w:val="000B7CEA"/>
    <w:rsid w:val="000B7FAB"/>
    <w:rsid w:val="000C015A"/>
    <w:rsid w:val="000C023B"/>
    <w:rsid w:val="000C053B"/>
    <w:rsid w:val="000C0AFA"/>
    <w:rsid w:val="000C0F66"/>
    <w:rsid w:val="000C1045"/>
    <w:rsid w:val="000C139B"/>
    <w:rsid w:val="000C16D3"/>
    <w:rsid w:val="000C172B"/>
    <w:rsid w:val="000C194C"/>
    <w:rsid w:val="000C24D6"/>
    <w:rsid w:val="000C2A83"/>
    <w:rsid w:val="000C3058"/>
    <w:rsid w:val="000C305E"/>
    <w:rsid w:val="000C31AE"/>
    <w:rsid w:val="000C33B3"/>
    <w:rsid w:val="000C37DC"/>
    <w:rsid w:val="000C3C8A"/>
    <w:rsid w:val="000C40B4"/>
    <w:rsid w:val="000C43A2"/>
    <w:rsid w:val="000C45E3"/>
    <w:rsid w:val="000C460B"/>
    <w:rsid w:val="000C4729"/>
    <w:rsid w:val="000C57AD"/>
    <w:rsid w:val="000C6942"/>
    <w:rsid w:val="000C6EC9"/>
    <w:rsid w:val="000C7A15"/>
    <w:rsid w:val="000C7A50"/>
    <w:rsid w:val="000D006E"/>
    <w:rsid w:val="000D0C51"/>
    <w:rsid w:val="000D13E2"/>
    <w:rsid w:val="000D1CD4"/>
    <w:rsid w:val="000D1D19"/>
    <w:rsid w:val="000D2955"/>
    <w:rsid w:val="000D3065"/>
    <w:rsid w:val="000D3088"/>
    <w:rsid w:val="000D333F"/>
    <w:rsid w:val="000D337C"/>
    <w:rsid w:val="000D33E0"/>
    <w:rsid w:val="000D357F"/>
    <w:rsid w:val="000D3C74"/>
    <w:rsid w:val="000D3C7D"/>
    <w:rsid w:val="000D3CAC"/>
    <w:rsid w:val="000D3D12"/>
    <w:rsid w:val="000D3F72"/>
    <w:rsid w:val="000D40A4"/>
    <w:rsid w:val="000D4426"/>
    <w:rsid w:val="000D4E3A"/>
    <w:rsid w:val="000D4F27"/>
    <w:rsid w:val="000D5246"/>
    <w:rsid w:val="000D52D9"/>
    <w:rsid w:val="000D55BF"/>
    <w:rsid w:val="000D5766"/>
    <w:rsid w:val="000D5F50"/>
    <w:rsid w:val="000D60A7"/>
    <w:rsid w:val="000D613A"/>
    <w:rsid w:val="000D61D9"/>
    <w:rsid w:val="000D61F2"/>
    <w:rsid w:val="000D6684"/>
    <w:rsid w:val="000D6712"/>
    <w:rsid w:val="000D69E1"/>
    <w:rsid w:val="000D6DD3"/>
    <w:rsid w:val="000D6FCC"/>
    <w:rsid w:val="000D7716"/>
    <w:rsid w:val="000D78D3"/>
    <w:rsid w:val="000E0215"/>
    <w:rsid w:val="000E04A6"/>
    <w:rsid w:val="000E05AA"/>
    <w:rsid w:val="000E0643"/>
    <w:rsid w:val="000E0D14"/>
    <w:rsid w:val="000E1172"/>
    <w:rsid w:val="000E1E8F"/>
    <w:rsid w:val="000E224C"/>
    <w:rsid w:val="000E22AE"/>
    <w:rsid w:val="000E335D"/>
    <w:rsid w:val="000E5315"/>
    <w:rsid w:val="000E5A8C"/>
    <w:rsid w:val="000E6DF5"/>
    <w:rsid w:val="000E6F60"/>
    <w:rsid w:val="000E720C"/>
    <w:rsid w:val="000E7763"/>
    <w:rsid w:val="000E7D55"/>
    <w:rsid w:val="000F0473"/>
    <w:rsid w:val="000F0862"/>
    <w:rsid w:val="000F0909"/>
    <w:rsid w:val="000F10CE"/>
    <w:rsid w:val="000F1C5A"/>
    <w:rsid w:val="000F289A"/>
    <w:rsid w:val="000F291A"/>
    <w:rsid w:val="000F2A6F"/>
    <w:rsid w:val="000F38E7"/>
    <w:rsid w:val="000F3C26"/>
    <w:rsid w:val="000F46E6"/>
    <w:rsid w:val="000F4B95"/>
    <w:rsid w:val="000F4F61"/>
    <w:rsid w:val="000F4F9D"/>
    <w:rsid w:val="000F4FCA"/>
    <w:rsid w:val="000F5C15"/>
    <w:rsid w:val="000F5FF4"/>
    <w:rsid w:val="000F604B"/>
    <w:rsid w:val="000F66D3"/>
    <w:rsid w:val="000F6B09"/>
    <w:rsid w:val="000F7398"/>
    <w:rsid w:val="000F766E"/>
    <w:rsid w:val="001006DF"/>
    <w:rsid w:val="00100715"/>
    <w:rsid w:val="00100A42"/>
    <w:rsid w:val="00100EE6"/>
    <w:rsid w:val="00100FC1"/>
    <w:rsid w:val="00101316"/>
    <w:rsid w:val="00101508"/>
    <w:rsid w:val="001023AC"/>
    <w:rsid w:val="00102F22"/>
    <w:rsid w:val="001030ED"/>
    <w:rsid w:val="0010397D"/>
    <w:rsid w:val="00103A25"/>
    <w:rsid w:val="00104A2D"/>
    <w:rsid w:val="00105234"/>
    <w:rsid w:val="00105728"/>
    <w:rsid w:val="001059EA"/>
    <w:rsid w:val="00106029"/>
    <w:rsid w:val="00106486"/>
    <w:rsid w:val="0010649A"/>
    <w:rsid w:val="00106DD2"/>
    <w:rsid w:val="00106FBF"/>
    <w:rsid w:val="0010760A"/>
    <w:rsid w:val="001079EF"/>
    <w:rsid w:val="00107ED2"/>
    <w:rsid w:val="001113D0"/>
    <w:rsid w:val="0011156A"/>
    <w:rsid w:val="00111EA2"/>
    <w:rsid w:val="001123A5"/>
    <w:rsid w:val="00112963"/>
    <w:rsid w:val="0011325C"/>
    <w:rsid w:val="00113AFE"/>
    <w:rsid w:val="001147DB"/>
    <w:rsid w:val="00114AB8"/>
    <w:rsid w:val="00114E4C"/>
    <w:rsid w:val="0011532D"/>
    <w:rsid w:val="001154DB"/>
    <w:rsid w:val="001159EE"/>
    <w:rsid w:val="0011632F"/>
    <w:rsid w:val="001164B1"/>
    <w:rsid w:val="00116527"/>
    <w:rsid w:val="001169B5"/>
    <w:rsid w:val="00116A46"/>
    <w:rsid w:val="00116DB8"/>
    <w:rsid w:val="001170C6"/>
    <w:rsid w:val="00117852"/>
    <w:rsid w:val="001178F3"/>
    <w:rsid w:val="00117FC7"/>
    <w:rsid w:val="001200D9"/>
    <w:rsid w:val="0012013A"/>
    <w:rsid w:val="00120260"/>
    <w:rsid w:val="001208A8"/>
    <w:rsid w:val="00120E4B"/>
    <w:rsid w:val="00120E63"/>
    <w:rsid w:val="001211E2"/>
    <w:rsid w:val="0012133E"/>
    <w:rsid w:val="00122C44"/>
    <w:rsid w:val="00122C5F"/>
    <w:rsid w:val="001230CA"/>
    <w:rsid w:val="001233D4"/>
    <w:rsid w:val="00123518"/>
    <w:rsid w:val="001239D8"/>
    <w:rsid w:val="00123A57"/>
    <w:rsid w:val="00123E68"/>
    <w:rsid w:val="0012451F"/>
    <w:rsid w:val="00124744"/>
    <w:rsid w:val="00124C9F"/>
    <w:rsid w:val="001250B2"/>
    <w:rsid w:val="00125223"/>
    <w:rsid w:val="00125624"/>
    <w:rsid w:val="001256EE"/>
    <w:rsid w:val="00125A06"/>
    <w:rsid w:val="00126580"/>
    <w:rsid w:val="00126AC7"/>
    <w:rsid w:val="001303A7"/>
    <w:rsid w:val="0013043A"/>
    <w:rsid w:val="0013045C"/>
    <w:rsid w:val="00130797"/>
    <w:rsid w:val="00130A58"/>
    <w:rsid w:val="00131518"/>
    <w:rsid w:val="00131E69"/>
    <w:rsid w:val="001323B5"/>
    <w:rsid w:val="00132ABA"/>
    <w:rsid w:val="00132EE0"/>
    <w:rsid w:val="0013306C"/>
    <w:rsid w:val="0013332E"/>
    <w:rsid w:val="0013394D"/>
    <w:rsid w:val="00133FE3"/>
    <w:rsid w:val="0013471D"/>
    <w:rsid w:val="0013475D"/>
    <w:rsid w:val="0013487B"/>
    <w:rsid w:val="00134D17"/>
    <w:rsid w:val="0013595F"/>
    <w:rsid w:val="00135CB4"/>
    <w:rsid w:val="00135D88"/>
    <w:rsid w:val="001363AA"/>
    <w:rsid w:val="00136DC6"/>
    <w:rsid w:val="00136DE6"/>
    <w:rsid w:val="00136F98"/>
    <w:rsid w:val="001372A5"/>
    <w:rsid w:val="0013754B"/>
    <w:rsid w:val="00137670"/>
    <w:rsid w:val="00140047"/>
    <w:rsid w:val="00140233"/>
    <w:rsid w:val="0014098F"/>
    <w:rsid w:val="001410B4"/>
    <w:rsid w:val="001412E9"/>
    <w:rsid w:val="0014173A"/>
    <w:rsid w:val="001417F8"/>
    <w:rsid w:val="001418D2"/>
    <w:rsid w:val="00141E3E"/>
    <w:rsid w:val="00141E63"/>
    <w:rsid w:val="0014257A"/>
    <w:rsid w:val="001426CC"/>
    <w:rsid w:val="00142B49"/>
    <w:rsid w:val="00142DCB"/>
    <w:rsid w:val="0014379F"/>
    <w:rsid w:val="00143D38"/>
    <w:rsid w:val="00144110"/>
    <w:rsid w:val="001445E9"/>
    <w:rsid w:val="00144DBB"/>
    <w:rsid w:val="0014527E"/>
    <w:rsid w:val="001456EF"/>
    <w:rsid w:val="00145B43"/>
    <w:rsid w:val="00146118"/>
    <w:rsid w:val="001466C5"/>
    <w:rsid w:val="001466D0"/>
    <w:rsid w:val="00146B7D"/>
    <w:rsid w:val="00146ED0"/>
    <w:rsid w:val="001474ED"/>
    <w:rsid w:val="00147633"/>
    <w:rsid w:val="001478CB"/>
    <w:rsid w:val="001479AA"/>
    <w:rsid w:val="00150DE5"/>
    <w:rsid w:val="00151116"/>
    <w:rsid w:val="0015165A"/>
    <w:rsid w:val="00151B75"/>
    <w:rsid w:val="00151DA3"/>
    <w:rsid w:val="001531A8"/>
    <w:rsid w:val="00153E27"/>
    <w:rsid w:val="00154F1C"/>
    <w:rsid w:val="00155175"/>
    <w:rsid w:val="00155433"/>
    <w:rsid w:val="001556F7"/>
    <w:rsid w:val="00156A41"/>
    <w:rsid w:val="00156AA4"/>
    <w:rsid w:val="001573C6"/>
    <w:rsid w:val="001573DE"/>
    <w:rsid w:val="00157452"/>
    <w:rsid w:val="0015775D"/>
    <w:rsid w:val="001577DE"/>
    <w:rsid w:val="0016130B"/>
    <w:rsid w:val="00161450"/>
    <w:rsid w:val="001618DE"/>
    <w:rsid w:val="00161933"/>
    <w:rsid w:val="00161CB6"/>
    <w:rsid w:val="00162785"/>
    <w:rsid w:val="001627F0"/>
    <w:rsid w:val="00162B33"/>
    <w:rsid w:val="00162DBF"/>
    <w:rsid w:val="001631F1"/>
    <w:rsid w:val="00163243"/>
    <w:rsid w:val="0016357B"/>
    <w:rsid w:val="001636FB"/>
    <w:rsid w:val="0016384B"/>
    <w:rsid w:val="001642DD"/>
    <w:rsid w:val="0016455D"/>
    <w:rsid w:val="00165494"/>
    <w:rsid w:val="00165724"/>
    <w:rsid w:val="001660AE"/>
    <w:rsid w:val="0016690A"/>
    <w:rsid w:val="00166CA2"/>
    <w:rsid w:val="00166EF4"/>
    <w:rsid w:val="001673D5"/>
    <w:rsid w:val="00170078"/>
    <w:rsid w:val="001704A5"/>
    <w:rsid w:val="001705D8"/>
    <w:rsid w:val="00170F01"/>
    <w:rsid w:val="00170F39"/>
    <w:rsid w:val="001712FD"/>
    <w:rsid w:val="00171EC3"/>
    <w:rsid w:val="00171F64"/>
    <w:rsid w:val="00172881"/>
    <w:rsid w:val="0017288D"/>
    <w:rsid w:val="00172ADA"/>
    <w:rsid w:val="00172AE7"/>
    <w:rsid w:val="00172DA0"/>
    <w:rsid w:val="00173932"/>
    <w:rsid w:val="00173E11"/>
    <w:rsid w:val="00174394"/>
    <w:rsid w:val="00174A2D"/>
    <w:rsid w:val="00174C25"/>
    <w:rsid w:val="00174E14"/>
    <w:rsid w:val="00174EAF"/>
    <w:rsid w:val="0017558B"/>
    <w:rsid w:val="00175F9E"/>
    <w:rsid w:val="001765AE"/>
    <w:rsid w:val="00176A24"/>
    <w:rsid w:val="00177786"/>
    <w:rsid w:val="0017778A"/>
    <w:rsid w:val="0018051B"/>
    <w:rsid w:val="00180C0C"/>
    <w:rsid w:val="00181314"/>
    <w:rsid w:val="001817C9"/>
    <w:rsid w:val="0018240F"/>
    <w:rsid w:val="001824CB"/>
    <w:rsid w:val="00182796"/>
    <w:rsid w:val="00182A6A"/>
    <w:rsid w:val="00182B1B"/>
    <w:rsid w:val="00182C1A"/>
    <w:rsid w:val="0018356F"/>
    <w:rsid w:val="00183C40"/>
    <w:rsid w:val="00183E1C"/>
    <w:rsid w:val="001846C4"/>
    <w:rsid w:val="001847CD"/>
    <w:rsid w:val="001849BF"/>
    <w:rsid w:val="00184B99"/>
    <w:rsid w:val="00184BEE"/>
    <w:rsid w:val="00184BFA"/>
    <w:rsid w:val="001852DD"/>
    <w:rsid w:val="001853DE"/>
    <w:rsid w:val="00185CBF"/>
    <w:rsid w:val="00185D4F"/>
    <w:rsid w:val="00186497"/>
    <w:rsid w:val="001867EE"/>
    <w:rsid w:val="001868C5"/>
    <w:rsid w:val="001869C4"/>
    <w:rsid w:val="0018736B"/>
    <w:rsid w:val="0018760B"/>
    <w:rsid w:val="00187F02"/>
    <w:rsid w:val="001901B1"/>
    <w:rsid w:val="00190525"/>
    <w:rsid w:val="001905EA"/>
    <w:rsid w:val="00190DCC"/>
    <w:rsid w:val="001916D0"/>
    <w:rsid w:val="00191BDD"/>
    <w:rsid w:val="00192E5C"/>
    <w:rsid w:val="00192F8E"/>
    <w:rsid w:val="00193279"/>
    <w:rsid w:val="00193D88"/>
    <w:rsid w:val="00193F3F"/>
    <w:rsid w:val="00194C5C"/>
    <w:rsid w:val="00195082"/>
    <w:rsid w:val="00195D25"/>
    <w:rsid w:val="0019626B"/>
    <w:rsid w:val="00196A66"/>
    <w:rsid w:val="00196ACE"/>
    <w:rsid w:val="00196CD8"/>
    <w:rsid w:val="00197059"/>
    <w:rsid w:val="001974A1"/>
    <w:rsid w:val="001974A4"/>
    <w:rsid w:val="001975A7"/>
    <w:rsid w:val="00197C0A"/>
    <w:rsid w:val="00197DC5"/>
    <w:rsid w:val="001A0073"/>
    <w:rsid w:val="001A09CB"/>
    <w:rsid w:val="001A138B"/>
    <w:rsid w:val="001A1B13"/>
    <w:rsid w:val="001A2595"/>
    <w:rsid w:val="001A2773"/>
    <w:rsid w:val="001A2883"/>
    <w:rsid w:val="001A28FC"/>
    <w:rsid w:val="001A3418"/>
    <w:rsid w:val="001A36B2"/>
    <w:rsid w:val="001A3A6F"/>
    <w:rsid w:val="001A401D"/>
    <w:rsid w:val="001A4293"/>
    <w:rsid w:val="001A4950"/>
    <w:rsid w:val="001A4DF6"/>
    <w:rsid w:val="001A5716"/>
    <w:rsid w:val="001A593B"/>
    <w:rsid w:val="001A5E50"/>
    <w:rsid w:val="001A5E8A"/>
    <w:rsid w:val="001A6230"/>
    <w:rsid w:val="001A6B4F"/>
    <w:rsid w:val="001A6C3C"/>
    <w:rsid w:val="001A6C45"/>
    <w:rsid w:val="001A72B2"/>
    <w:rsid w:val="001B016A"/>
    <w:rsid w:val="001B0719"/>
    <w:rsid w:val="001B0B48"/>
    <w:rsid w:val="001B0D72"/>
    <w:rsid w:val="001B145C"/>
    <w:rsid w:val="001B1556"/>
    <w:rsid w:val="001B1D3F"/>
    <w:rsid w:val="001B1F0A"/>
    <w:rsid w:val="001B2785"/>
    <w:rsid w:val="001B280C"/>
    <w:rsid w:val="001B2880"/>
    <w:rsid w:val="001B2B1B"/>
    <w:rsid w:val="001B2B28"/>
    <w:rsid w:val="001B2BF0"/>
    <w:rsid w:val="001B30EE"/>
    <w:rsid w:val="001B37B8"/>
    <w:rsid w:val="001B4497"/>
    <w:rsid w:val="001B493A"/>
    <w:rsid w:val="001B4A9A"/>
    <w:rsid w:val="001B4ABE"/>
    <w:rsid w:val="001B4C04"/>
    <w:rsid w:val="001B5542"/>
    <w:rsid w:val="001B5593"/>
    <w:rsid w:val="001B559E"/>
    <w:rsid w:val="001B6F5C"/>
    <w:rsid w:val="001B715E"/>
    <w:rsid w:val="001B73AB"/>
    <w:rsid w:val="001B77CE"/>
    <w:rsid w:val="001B79C4"/>
    <w:rsid w:val="001C06AC"/>
    <w:rsid w:val="001C0A08"/>
    <w:rsid w:val="001C10F7"/>
    <w:rsid w:val="001C1119"/>
    <w:rsid w:val="001C13BC"/>
    <w:rsid w:val="001C13EC"/>
    <w:rsid w:val="001C2EE5"/>
    <w:rsid w:val="001C32CB"/>
    <w:rsid w:val="001C3D4D"/>
    <w:rsid w:val="001C51E3"/>
    <w:rsid w:val="001C5ECD"/>
    <w:rsid w:val="001C6BA8"/>
    <w:rsid w:val="001C7761"/>
    <w:rsid w:val="001C7F8C"/>
    <w:rsid w:val="001C7FA8"/>
    <w:rsid w:val="001C7FEE"/>
    <w:rsid w:val="001D02A9"/>
    <w:rsid w:val="001D02FF"/>
    <w:rsid w:val="001D0396"/>
    <w:rsid w:val="001D04C3"/>
    <w:rsid w:val="001D10D3"/>
    <w:rsid w:val="001D1565"/>
    <w:rsid w:val="001D16CC"/>
    <w:rsid w:val="001D1B35"/>
    <w:rsid w:val="001D2470"/>
    <w:rsid w:val="001D2497"/>
    <w:rsid w:val="001D28E7"/>
    <w:rsid w:val="001D383D"/>
    <w:rsid w:val="001D3BA4"/>
    <w:rsid w:val="001D3E4E"/>
    <w:rsid w:val="001D4077"/>
    <w:rsid w:val="001D583C"/>
    <w:rsid w:val="001D64E2"/>
    <w:rsid w:val="001D68C8"/>
    <w:rsid w:val="001D6931"/>
    <w:rsid w:val="001D6BCD"/>
    <w:rsid w:val="001D70CE"/>
    <w:rsid w:val="001D748F"/>
    <w:rsid w:val="001E032D"/>
    <w:rsid w:val="001E045C"/>
    <w:rsid w:val="001E0561"/>
    <w:rsid w:val="001E08E4"/>
    <w:rsid w:val="001E1096"/>
    <w:rsid w:val="001E1702"/>
    <w:rsid w:val="001E17B4"/>
    <w:rsid w:val="001E1836"/>
    <w:rsid w:val="001E1B29"/>
    <w:rsid w:val="001E1E0B"/>
    <w:rsid w:val="001E1E39"/>
    <w:rsid w:val="001E1EE1"/>
    <w:rsid w:val="001E2071"/>
    <w:rsid w:val="001E20FF"/>
    <w:rsid w:val="001E2203"/>
    <w:rsid w:val="001E269C"/>
    <w:rsid w:val="001E2DA7"/>
    <w:rsid w:val="001E2EC9"/>
    <w:rsid w:val="001E34ED"/>
    <w:rsid w:val="001E39A3"/>
    <w:rsid w:val="001E44BC"/>
    <w:rsid w:val="001E471B"/>
    <w:rsid w:val="001E521F"/>
    <w:rsid w:val="001E5BF5"/>
    <w:rsid w:val="001E6094"/>
    <w:rsid w:val="001E609C"/>
    <w:rsid w:val="001E63A2"/>
    <w:rsid w:val="001E6FB1"/>
    <w:rsid w:val="001E7227"/>
    <w:rsid w:val="001E79F6"/>
    <w:rsid w:val="001F064F"/>
    <w:rsid w:val="001F08FE"/>
    <w:rsid w:val="001F09F3"/>
    <w:rsid w:val="001F106C"/>
    <w:rsid w:val="001F13D1"/>
    <w:rsid w:val="001F14AB"/>
    <w:rsid w:val="001F2A95"/>
    <w:rsid w:val="001F2EE5"/>
    <w:rsid w:val="001F3342"/>
    <w:rsid w:val="001F3355"/>
    <w:rsid w:val="001F342C"/>
    <w:rsid w:val="001F3624"/>
    <w:rsid w:val="001F3727"/>
    <w:rsid w:val="001F3E54"/>
    <w:rsid w:val="001F3EA0"/>
    <w:rsid w:val="001F40FC"/>
    <w:rsid w:val="001F4923"/>
    <w:rsid w:val="001F5564"/>
    <w:rsid w:val="001F66FA"/>
    <w:rsid w:val="001F694C"/>
    <w:rsid w:val="001F7189"/>
    <w:rsid w:val="001F744D"/>
    <w:rsid w:val="001F78A2"/>
    <w:rsid w:val="001F7AB8"/>
    <w:rsid w:val="0020007F"/>
    <w:rsid w:val="00200394"/>
    <w:rsid w:val="00201304"/>
    <w:rsid w:val="00201858"/>
    <w:rsid w:val="0020189F"/>
    <w:rsid w:val="00201A35"/>
    <w:rsid w:val="00201ACC"/>
    <w:rsid w:val="00201B3C"/>
    <w:rsid w:val="00201BED"/>
    <w:rsid w:val="0020214F"/>
    <w:rsid w:val="00202E8F"/>
    <w:rsid w:val="00203B67"/>
    <w:rsid w:val="00203DE8"/>
    <w:rsid w:val="002043FB"/>
    <w:rsid w:val="00204415"/>
    <w:rsid w:val="0020452E"/>
    <w:rsid w:val="00204697"/>
    <w:rsid w:val="00204751"/>
    <w:rsid w:val="00204CE5"/>
    <w:rsid w:val="00204DE0"/>
    <w:rsid w:val="00204F7F"/>
    <w:rsid w:val="00205013"/>
    <w:rsid w:val="00205038"/>
    <w:rsid w:val="00205D49"/>
    <w:rsid w:val="00205D98"/>
    <w:rsid w:val="00205F08"/>
    <w:rsid w:val="002069A8"/>
    <w:rsid w:val="00207445"/>
    <w:rsid w:val="002074EB"/>
    <w:rsid w:val="00207C82"/>
    <w:rsid w:val="002101A5"/>
    <w:rsid w:val="00210631"/>
    <w:rsid w:val="00210B13"/>
    <w:rsid w:val="00210B24"/>
    <w:rsid w:val="00210E6D"/>
    <w:rsid w:val="0021119C"/>
    <w:rsid w:val="0021190A"/>
    <w:rsid w:val="00211DAB"/>
    <w:rsid w:val="00212138"/>
    <w:rsid w:val="00212186"/>
    <w:rsid w:val="002121D2"/>
    <w:rsid w:val="00212A93"/>
    <w:rsid w:val="00212C55"/>
    <w:rsid w:val="00212EB7"/>
    <w:rsid w:val="00212F0C"/>
    <w:rsid w:val="0021301F"/>
    <w:rsid w:val="00213E65"/>
    <w:rsid w:val="00214437"/>
    <w:rsid w:val="00214AF4"/>
    <w:rsid w:val="00214C5E"/>
    <w:rsid w:val="002150E3"/>
    <w:rsid w:val="0021521A"/>
    <w:rsid w:val="00215454"/>
    <w:rsid w:val="00216228"/>
    <w:rsid w:val="00216A9F"/>
    <w:rsid w:val="00216B0C"/>
    <w:rsid w:val="00216BF9"/>
    <w:rsid w:val="0021714A"/>
    <w:rsid w:val="0021757D"/>
    <w:rsid w:val="002200C5"/>
    <w:rsid w:val="0022017C"/>
    <w:rsid w:val="00220607"/>
    <w:rsid w:val="00221747"/>
    <w:rsid w:val="002219CD"/>
    <w:rsid w:val="00222323"/>
    <w:rsid w:val="00223428"/>
    <w:rsid w:val="00223747"/>
    <w:rsid w:val="00223784"/>
    <w:rsid w:val="002241C9"/>
    <w:rsid w:val="00224CB3"/>
    <w:rsid w:val="00224DAB"/>
    <w:rsid w:val="0022610A"/>
    <w:rsid w:val="00226528"/>
    <w:rsid w:val="00226596"/>
    <w:rsid w:val="00226656"/>
    <w:rsid w:val="00226A4B"/>
    <w:rsid w:val="00226C74"/>
    <w:rsid w:val="00226E5F"/>
    <w:rsid w:val="002276FE"/>
    <w:rsid w:val="002278F4"/>
    <w:rsid w:val="00227C29"/>
    <w:rsid w:val="002300A5"/>
    <w:rsid w:val="002302DA"/>
    <w:rsid w:val="00230E2F"/>
    <w:rsid w:val="00231ABC"/>
    <w:rsid w:val="00231CF5"/>
    <w:rsid w:val="00231DA4"/>
    <w:rsid w:val="00232015"/>
    <w:rsid w:val="0023222A"/>
    <w:rsid w:val="00232515"/>
    <w:rsid w:val="00232C72"/>
    <w:rsid w:val="002344D0"/>
    <w:rsid w:val="0023465E"/>
    <w:rsid w:val="00234C2A"/>
    <w:rsid w:val="002354AD"/>
    <w:rsid w:val="002357B8"/>
    <w:rsid w:val="002359BB"/>
    <w:rsid w:val="00235EE8"/>
    <w:rsid w:val="002360B8"/>
    <w:rsid w:val="002364B6"/>
    <w:rsid w:val="002375B2"/>
    <w:rsid w:val="00237A04"/>
    <w:rsid w:val="00240039"/>
    <w:rsid w:val="002403CB"/>
    <w:rsid w:val="002409B8"/>
    <w:rsid w:val="00240B21"/>
    <w:rsid w:val="00240B3D"/>
    <w:rsid w:val="00240F25"/>
    <w:rsid w:val="0024104C"/>
    <w:rsid w:val="0024124E"/>
    <w:rsid w:val="002412C8"/>
    <w:rsid w:val="002415AD"/>
    <w:rsid w:val="00241836"/>
    <w:rsid w:val="00241924"/>
    <w:rsid w:val="00241B35"/>
    <w:rsid w:val="00241F1A"/>
    <w:rsid w:val="00242181"/>
    <w:rsid w:val="002422DE"/>
    <w:rsid w:val="00242BBB"/>
    <w:rsid w:val="00242BBD"/>
    <w:rsid w:val="00243394"/>
    <w:rsid w:val="002439D3"/>
    <w:rsid w:val="00243D50"/>
    <w:rsid w:val="00243DE0"/>
    <w:rsid w:val="002446AE"/>
    <w:rsid w:val="00245CD8"/>
    <w:rsid w:val="00245CE5"/>
    <w:rsid w:val="0024608D"/>
    <w:rsid w:val="00246101"/>
    <w:rsid w:val="00246B21"/>
    <w:rsid w:val="00246C21"/>
    <w:rsid w:val="002473C9"/>
    <w:rsid w:val="00247570"/>
    <w:rsid w:val="0024785A"/>
    <w:rsid w:val="0024790B"/>
    <w:rsid w:val="00247AD8"/>
    <w:rsid w:val="00247BFD"/>
    <w:rsid w:val="00250374"/>
    <w:rsid w:val="00251363"/>
    <w:rsid w:val="002513AA"/>
    <w:rsid w:val="0025182C"/>
    <w:rsid w:val="00251EEC"/>
    <w:rsid w:val="002524DD"/>
    <w:rsid w:val="00252919"/>
    <w:rsid w:val="00252FAF"/>
    <w:rsid w:val="00253219"/>
    <w:rsid w:val="002536A3"/>
    <w:rsid w:val="00253967"/>
    <w:rsid w:val="00253B77"/>
    <w:rsid w:val="00253DDE"/>
    <w:rsid w:val="00253E1F"/>
    <w:rsid w:val="00254243"/>
    <w:rsid w:val="00254509"/>
    <w:rsid w:val="00255150"/>
    <w:rsid w:val="002556A3"/>
    <w:rsid w:val="00255A3F"/>
    <w:rsid w:val="002569EE"/>
    <w:rsid w:val="002569F5"/>
    <w:rsid w:val="00256CE0"/>
    <w:rsid w:val="00257144"/>
    <w:rsid w:val="00257209"/>
    <w:rsid w:val="00257501"/>
    <w:rsid w:val="00257754"/>
    <w:rsid w:val="00257B6A"/>
    <w:rsid w:val="00257BE9"/>
    <w:rsid w:val="00260305"/>
    <w:rsid w:val="0026058D"/>
    <w:rsid w:val="00260B01"/>
    <w:rsid w:val="00260DD4"/>
    <w:rsid w:val="002612D0"/>
    <w:rsid w:val="002615B5"/>
    <w:rsid w:val="002615F3"/>
    <w:rsid w:val="00261CB1"/>
    <w:rsid w:val="00261E63"/>
    <w:rsid w:val="00261F96"/>
    <w:rsid w:val="0026238A"/>
    <w:rsid w:val="00262699"/>
    <w:rsid w:val="0026308E"/>
    <w:rsid w:val="00263280"/>
    <w:rsid w:val="002634C3"/>
    <w:rsid w:val="0026395C"/>
    <w:rsid w:val="00263F6D"/>
    <w:rsid w:val="002641CD"/>
    <w:rsid w:val="002644BF"/>
    <w:rsid w:val="00264644"/>
    <w:rsid w:val="00264D3D"/>
    <w:rsid w:val="00264F01"/>
    <w:rsid w:val="002651D1"/>
    <w:rsid w:val="00265633"/>
    <w:rsid w:val="00265704"/>
    <w:rsid w:val="00265C34"/>
    <w:rsid w:val="00265EF6"/>
    <w:rsid w:val="00265F71"/>
    <w:rsid w:val="00265FF7"/>
    <w:rsid w:val="00266380"/>
    <w:rsid w:val="00266AF9"/>
    <w:rsid w:val="00266BAD"/>
    <w:rsid w:val="00266F74"/>
    <w:rsid w:val="0026722F"/>
    <w:rsid w:val="00267650"/>
    <w:rsid w:val="00267705"/>
    <w:rsid w:val="00270432"/>
    <w:rsid w:val="0027045F"/>
    <w:rsid w:val="00270578"/>
    <w:rsid w:val="002706B2"/>
    <w:rsid w:val="0027152A"/>
    <w:rsid w:val="00271559"/>
    <w:rsid w:val="0027216A"/>
    <w:rsid w:val="00272799"/>
    <w:rsid w:val="00272E41"/>
    <w:rsid w:val="00273244"/>
    <w:rsid w:val="00273308"/>
    <w:rsid w:val="00273671"/>
    <w:rsid w:val="00273761"/>
    <w:rsid w:val="00273D2B"/>
    <w:rsid w:val="00274BF2"/>
    <w:rsid w:val="00274CFA"/>
    <w:rsid w:val="00274F78"/>
    <w:rsid w:val="002763F6"/>
    <w:rsid w:val="00276C4A"/>
    <w:rsid w:val="00276D12"/>
    <w:rsid w:val="00277279"/>
    <w:rsid w:val="00277336"/>
    <w:rsid w:val="002776C9"/>
    <w:rsid w:val="002779F3"/>
    <w:rsid w:val="00277E3B"/>
    <w:rsid w:val="00280118"/>
    <w:rsid w:val="002801F2"/>
    <w:rsid w:val="00280A54"/>
    <w:rsid w:val="00280CE3"/>
    <w:rsid w:val="00281265"/>
    <w:rsid w:val="0028135A"/>
    <w:rsid w:val="00282D20"/>
    <w:rsid w:val="00282EAB"/>
    <w:rsid w:val="00282F53"/>
    <w:rsid w:val="00283156"/>
    <w:rsid w:val="002840FD"/>
    <w:rsid w:val="0028527B"/>
    <w:rsid w:val="00285474"/>
    <w:rsid w:val="00285CBF"/>
    <w:rsid w:val="00285E35"/>
    <w:rsid w:val="00286931"/>
    <w:rsid w:val="00286C32"/>
    <w:rsid w:val="00286D72"/>
    <w:rsid w:val="002872ED"/>
    <w:rsid w:val="0029015F"/>
    <w:rsid w:val="00290A35"/>
    <w:rsid w:val="00290FCF"/>
    <w:rsid w:val="002911F4"/>
    <w:rsid w:val="002912CA"/>
    <w:rsid w:val="00291326"/>
    <w:rsid w:val="00292674"/>
    <w:rsid w:val="00292715"/>
    <w:rsid w:val="002927C4"/>
    <w:rsid w:val="00292F32"/>
    <w:rsid w:val="002935E7"/>
    <w:rsid w:val="0029409B"/>
    <w:rsid w:val="00294A89"/>
    <w:rsid w:val="00294D32"/>
    <w:rsid w:val="00294F54"/>
    <w:rsid w:val="00294F94"/>
    <w:rsid w:val="00295607"/>
    <w:rsid w:val="0029567F"/>
    <w:rsid w:val="00296087"/>
    <w:rsid w:val="002964F4"/>
    <w:rsid w:val="00296A48"/>
    <w:rsid w:val="00296BAF"/>
    <w:rsid w:val="002976D3"/>
    <w:rsid w:val="00297ABF"/>
    <w:rsid w:val="00297C00"/>
    <w:rsid w:val="002A0250"/>
    <w:rsid w:val="002A035C"/>
    <w:rsid w:val="002A0390"/>
    <w:rsid w:val="002A0419"/>
    <w:rsid w:val="002A07CF"/>
    <w:rsid w:val="002A0A76"/>
    <w:rsid w:val="002A0B07"/>
    <w:rsid w:val="002A10F1"/>
    <w:rsid w:val="002A169A"/>
    <w:rsid w:val="002A1A32"/>
    <w:rsid w:val="002A1BA3"/>
    <w:rsid w:val="002A201C"/>
    <w:rsid w:val="002A2A9C"/>
    <w:rsid w:val="002A2D12"/>
    <w:rsid w:val="002A3068"/>
    <w:rsid w:val="002A3440"/>
    <w:rsid w:val="002A3D5E"/>
    <w:rsid w:val="002A3F9C"/>
    <w:rsid w:val="002A4022"/>
    <w:rsid w:val="002A416B"/>
    <w:rsid w:val="002A4824"/>
    <w:rsid w:val="002A4AFF"/>
    <w:rsid w:val="002A4C85"/>
    <w:rsid w:val="002A4E01"/>
    <w:rsid w:val="002A57AE"/>
    <w:rsid w:val="002A6E9A"/>
    <w:rsid w:val="002A71B7"/>
    <w:rsid w:val="002A7A8C"/>
    <w:rsid w:val="002A7C6B"/>
    <w:rsid w:val="002B0C6C"/>
    <w:rsid w:val="002B1156"/>
    <w:rsid w:val="002B161A"/>
    <w:rsid w:val="002B1843"/>
    <w:rsid w:val="002B1D42"/>
    <w:rsid w:val="002B1E36"/>
    <w:rsid w:val="002B2182"/>
    <w:rsid w:val="002B23B2"/>
    <w:rsid w:val="002B24BE"/>
    <w:rsid w:val="002B26D6"/>
    <w:rsid w:val="002B293B"/>
    <w:rsid w:val="002B2AB6"/>
    <w:rsid w:val="002B2E89"/>
    <w:rsid w:val="002B35A0"/>
    <w:rsid w:val="002B3A70"/>
    <w:rsid w:val="002B3B3E"/>
    <w:rsid w:val="002B3DB6"/>
    <w:rsid w:val="002B4036"/>
    <w:rsid w:val="002B45AC"/>
    <w:rsid w:val="002B4CD6"/>
    <w:rsid w:val="002B4EA1"/>
    <w:rsid w:val="002B5230"/>
    <w:rsid w:val="002B5AB3"/>
    <w:rsid w:val="002B5E86"/>
    <w:rsid w:val="002B6284"/>
    <w:rsid w:val="002B6308"/>
    <w:rsid w:val="002B653B"/>
    <w:rsid w:val="002B672E"/>
    <w:rsid w:val="002B674F"/>
    <w:rsid w:val="002B6811"/>
    <w:rsid w:val="002B6C17"/>
    <w:rsid w:val="002B6DC8"/>
    <w:rsid w:val="002B74AE"/>
    <w:rsid w:val="002C0131"/>
    <w:rsid w:val="002C0866"/>
    <w:rsid w:val="002C0A88"/>
    <w:rsid w:val="002C0CFD"/>
    <w:rsid w:val="002C0E13"/>
    <w:rsid w:val="002C1591"/>
    <w:rsid w:val="002C1600"/>
    <w:rsid w:val="002C1E24"/>
    <w:rsid w:val="002C21E7"/>
    <w:rsid w:val="002C2345"/>
    <w:rsid w:val="002C2BEB"/>
    <w:rsid w:val="002C2C3D"/>
    <w:rsid w:val="002C32CB"/>
    <w:rsid w:val="002C34DA"/>
    <w:rsid w:val="002C460F"/>
    <w:rsid w:val="002C469E"/>
    <w:rsid w:val="002C489A"/>
    <w:rsid w:val="002C4BB2"/>
    <w:rsid w:val="002C553C"/>
    <w:rsid w:val="002C57CF"/>
    <w:rsid w:val="002C5BCB"/>
    <w:rsid w:val="002C6077"/>
    <w:rsid w:val="002C64DB"/>
    <w:rsid w:val="002C6794"/>
    <w:rsid w:val="002C6B76"/>
    <w:rsid w:val="002C7102"/>
    <w:rsid w:val="002C7297"/>
    <w:rsid w:val="002C763E"/>
    <w:rsid w:val="002C76F8"/>
    <w:rsid w:val="002D078C"/>
    <w:rsid w:val="002D08CE"/>
    <w:rsid w:val="002D12A6"/>
    <w:rsid w:val="002D154C"/>
    <w:rsid w:val="002D167F"/>
    <w:rsid w:val="002D1B49"/>
    <w:rsid w:val="002D1F12"/>
    <w:rsid w:val="002D2234"/>
    <w:rsid w:val="002D242C"/>
    <w:rsid w:val="002D3B65"/>
    <w:rsid w:val="002D4C97"/>
    <w:rsid w:val="002D4F28"/>
    <w:rsid w:val="002D51F5"/>
    <w:rsid w:val="002D5327"/>
    <w:rsid w:val="002D5373"/>
    <w:rsid w:val="002D5AAD"/>
    <w:rsid w:val="002D5C1E"/>
    <w:rsid w:val="002D6358"/>
    <w:rsid w:val="002D63F6"/>
    <w:rsid w:val="002D6611"/>
    <w:rsid w:val="002D6648"/>
    <w:rsid w:val="002D6BD9"/>
    <w:rsid w:val="002D734A"/>
    <w:rsid w:val="002E049F"/>
    <w:rsid w:val="002E244B"/>
    <w:rsid w:val="002E2952"/>
    <w:rsid w:val="002E3524"/>
    <w:rsid w:val="002E35E5"/>
    <w:rsid w:val="002E3B38"/>
    <w:rsid w:val="002E3E04"/>
    <w:rsid w:val="002E4C0E"/>
    <w:rsid w:val="002E5711"/>
    <w:rsid w:val="002E57FA"/>
    <w:rsid w:val="002E61B4"/>
    <w:rsid w:val="002E62F3"/>
    <w:rsid w:val="002E6AAC"/>
    <w:rsid w:val="002E7371"/>
    <w:rsid w:val="002E749D"/>
    <w:rsid w:val="002E7791"/>
    <w:rsid w:val="002E7AA0"/>
    <w:rsid w:val="002F0400"/>
    <w:rsid w:val="002F062D"/>
    <w:rsid w:val="002F0A70"/>
    <w:rsid w:val="002F11E7"/>
    <w:rsid w:val="002F161D"/>
    <w:rsid w:val="002F19EE"/>
    <w:rsid w:val="002F1A5F"/>
    <w:rsid w:val="002F1A91"/>
    <w:rsid w:val="002F2155"/>
    <w:rsid w:val="002F262C"/>
    <w:rsid w:val="002F2EC1"/>
    <w:rsid w:val="002F3E38"/>
    <w:rsid w:val="002F3EE0"/>
    <w:rsid w:val="002F3F1A"/>
    <w:rsid w:val="002F41A4"/>
    <w:rsid w:val="002F50BB"/>
    <w:rsid w:val="002F5DA6"/>
    <w:rsid w:val="002F6026"/>
    <w:rsid w:val="002F6436"/>
    <w:rsid w:val="002F6729"/>
    <w:rsid w:val="002F7059"/>
    <w:rsid w:val="002F7DDD"/>
    <w:rsid w:val="0030019F"/>
    <w:rsid w:val="003003F0"/>
    <w:rsid w:val="00300689"/>
    <w:rsid w:val="003006EC"/>
    <w:rsid w:val="00300B2C"/>
    <w:rsid w:val="00300FB0"/>
    <w:rsid w:val="003010E1"/>
    <w:rsid w:val="0030156C"/>
    <w:rsid w:val="00301892"/>
    <w:rsid w:val="00301BCF"/>
    <w:rsid w:val="0030243F"/>
    <w:rsid w:val="003024BB"/>
    <w:rsid w:val="00302DA3"/>
    <w:rsid w:val="00302E9E"/>
    <w:rsid w:val="0030389B"/>
    <w:rsid w:val="00303F7A"/>
    <w:rsid w:val="003042BC"/>
    <w:rsid w:val="003048CB"/>
    <w:rsid w:val="00304A55"/>
    <w:rsid w:val="00304B29"/>
    <w:rsid w:val="00304BA7"/>
    <w:rsid w:val="0030583F"/>
    <w:rsid w:val="003058FB"/>
    <w:rsid w:val="00306119"/>
    <w:rsid w:val="00306524"/>
    <w:rsid w:val="00306C5A"/>
    <w:rsid w:val="00306C9E"/>
    <w:rsid w:val="00306F43"/>
    <w:rsid w:val="003076D3"/>
    <w:rsid w:val="00310010"/>
    <w:rsid w:val="003105C1"/>
    <w:rsid w:val="003109E7"/>
    <w:rsid w:val="00311481"/>
    <w:rsid w:val="00311A5B"/>
    <w:rsid w:val="0031203D"/>
    <w:rsid w:val="0031207E"/>
    <w:rsid w:val="003120A8"/>
    <w:rsid w:val="00312640"/>
    <w:rsid w:val="0031289E"/>
    <w:rsid w:val="00312DCD"/>
    <w:rsid w:val="00312E37"/>
    <w:rsid w:val="00312F11"/>
    <w:rsid w:val="003138E5"/>
    <w:rsid w:val="00313C54"/>
    <w:rsid w:val="00314436"/>
    <w:rsid w:val="0031444E"/>
    <w:rsid w:val="00314858"/>
    <w:rsid w:val="00314881"/>
    <w:rsid w:val="00314DD3"/>
    <w:rsid w:val="00314E83"/>
    <w:rsid w:val="00314EF0"/>
    <w:rsid w:val="00315104"/>
    <w:rsid w:val="003153B1"/>
    <w:rsid w:val="00315A19"/>
    <w:rsid w:val="00316010"/>
    <w:rsid w:val="00316116"/>
    <w:rsid w:val="00316388"/>
    <w:rsid w:val="00316887"/>
    <w:rsid w:val="00317951"/>
    <w:rsid w:val="0031798B"/>
    <w:rsid w:val="00320455"/>
    <w:rsid w:val="00320743"/>
    <w:rsid w:val="00321053"/>
    <w:rsid w:val="00321460"/>
    <w:rsid w:val="00321BB3"/>
    <w:rsid w:val="00321C80"/>
    <w:rsid w:val="003223AE"/>
    <w:rsid w:val="00322FE0"/>
    <w:rsid w:val="003232F5"/>
    <w:rsid w:val="003234E5"/>
    <w:rsid w:val="00323E78"/>
    <w:rsid w:val="003241CA"/>
    <w:rsid w:val="003243CA"/>
    <w:rsid w:val="0032502B"/>
    <w:rsid w:val="00325069"/>
    <w:rsid w:val="00325243"/>
    <w:rsid w:val="00325496"/>
    <w:rsid w:val="00325A4D"/>
    <w:rsid w:val="00326623"/>
    <w:rsid w:val="00326675"/>
    <w:rsid w:val="003270B0"/>
    <w:rsid w:val="003274D5"/>
    <w:rsid w:val="0032777C"/>
    <w:rsid w:val="00327CBA"/>
    <w:rsid w:val="00327E85"/>
    <w:rsid w:val="00330683"/>
    <w:rsid w:val="00330B9C"/>
    <w:rsid w:val="00331411"/>
    <w:rsid w:val="00331C6C"/>
    <w:rsid w:val="00331F82"/>
    <w:rsid w:val="00332D9C"/>
    <w:rsid w:val="00332FC5"/>
    <w:rsid w:val="003342C5"/>
    <w:rsid w:val="003346B1"/>
    <w:rsid w:val="00334C02"/>
    <w:rsid w:val="00334DFD"/>
    <w:rsid w:val="00335CF6"/>
    <w:rsid w:val="00335E03"/>
    <w:rsid w:val="0033622E"/>
    <w:rsid w:val="00337481"/>
    <w:rsid w:val="003374D1"/>
    <w:rsid w:val="00337A80"/>
    <w:rsid w:val="00337BF7"/>
    <w:rsid w:val="00337CDF"/>
    <w:rsid w:val="00340D3E"/>
    <w:rsid w:val="00340FE0"/>
    <w:rsid w:val="00341282"/>
    <w:rsid w:val="0034128E"/>
    <w:rsid w:val="00341497"/>
    <w:rsid w:val="003415E2"/>
    <w:rsid w:val="00341DD4"/>
    <w:rsid w:val="00342287"/>
    <w:rsid w:val="003424E1"/>
    <w:rsid w:val="00342C46"/>
    <w:rsid w:val="00342C8F"/>
    <w:rsid w:val="00342EF0"/>
    <w:rsid w:val="003435C8"/>
    <w:rsid w:val="003435CF"/>
    <w:rsid w:val="00343C40"/>
    <w:rsid w:val="00343ED2"/>
    <w:rsid w:val="00344864"/>
    <w:rsid w:val="00344B41"/>
    <w:rsid w:val="00344CEA"/>
    <w:rsid w:val="003451B3"/>
    <w:rsid w:val="003451CD"/>
    <w:rsid w:val="00346111"/>
    <w:rsid w:val="00346733"/>
    <w:rsid w:val="00346AF8"/>
    <w:rsid w:val="00346CC5"/>
    <w:rsid w:val="00346E89"/>
    <w:rsid w:val="003471E5"/>
    <w:rsid w:val="003474C4"/>
    <w:rsid w:val="003478C3"/>
    <w:rsid w:val="00347914"/>
    <w:rsid w:val="00347FB8"/>
    <w:rsid w:val="0035000D"/>
    <w:rsid w:val="0035049C"/>
    <w:rsid w:val="003509AE"/>
    <w:rsid w:val="00350DE5"/>
    <w:rsid w:val="003511C1"/>
    <w:rsid w:val="003526A4"/>
    <w:rsid w:val="003528DA"/>
    <w:rsid w:val="0035375B"/>
    <w:rsid w:val="003539FF"/>
    <w:rsid w:val="00353ABC"/>
    <w:rsid w:val="00353B2E"/>
    <w:rsid w:val="00353BA7"/>
    <w:rsid w:val="00353BD5"/>
    <w:rsid w:val="0035417A"/>
    <w:rsid w:val="00354B31"/>
    <w:rsid w:val="0035501A"/>
    <w:rsid w:val="00355443"/>
    <w:rsid w:val="00355CCA"/>
    <w:rsid w:val="0035720C"/>
    <w:rsid w:val="00357876"/>
    <w:rsid w:val="00360380"/>
    <w:rsid w:val="00360DE4"/>
    <w:rsid w:val="00360F62"/>
    <w:rsid w:val="0036187D"/>
    <w:rsid w:val="00361AE4"/>
    <w:rsid w:val="00361B45"/>
    <w:rsid w:val="00361BDE"/>
    <w:rsid w:val="00361BE0"/>
    <w:rsid w:val="00361E74"/>
    <w:rsid w:val="0036287E"/>
    <w:rsid w:val="003628F5"/>
    <w:rsid w:val="00362ACE"/>
    <w:rsid w:val="00362FF3"/>
    <w:rsid w:val="003634F0"/>
    <w:rsid w:val="00363942"/>
    <w:rsid w:val="00363D3F"/>
    <w:rsid w:val="00363DA8"/>
    <w:rsid w:val="0036488A"/>
    <w:rsid w:val="003649D2"/>
    <w:rsid w:val="00364BB1"/>
    <w:rsid w:val="00364CD0"/>
    <w:rsid w:val="003660E1"/>
    <w:rsid w:val="0036613C"/>
    <w:rsid w:val="003662A4"/>
    <w:rsid w:val="0036634B"/>
    <w:rsid w:val="003668EB"/>
    <w:rsid w:val="00366AA8"/>
    <w:rsid w:val="00366C2D"/>
    <w:rsid w:val="00366D10"/>
    <w:rsid w:val="00366D9E"/>
    <w:rsid w:val="00367442"/>
    <w:rsid w:val="00367FC5"/>
    <w:rsid w:val="003706AB"/>
    <w:rsid w:val="00370986"/>
    <w:rsid w:val="00370C8B"/>
    <w:rsid w:val="00370E55"/>
    <w:rsid w:val="003717FD"/>
    <w:rsid w:val="003727CC"/>
    <w:rsid w:val="00372852"/>
    <w:rsid w:val="00372CB2"/>
    <w:rsid w:val="00372F4B"/>
    <w:rsid w:val="00373E3E"/>
    <w:rsid w:val="00373E7B"/>
    <w:rsid w:val="00374266"/>
    <w:rsid w:val="003743E1"/>
    <w:rsid w:val="00374923"/>
    <w:rsid w:val="00374D29"/>
    <w:rsid w:val="00374F7D"/>
    <w:rsid w:val="00375078"/>
    <w:rsid w:val="0037507C"/>
    <w:rsid w:val="003750D4"/>
    <w:rsid w:val="003752F0"/>
    <w:rsid w:val="00375373"/>
    <w:rsid w:val="0037563A"/>
    <w:rsid w:val="00376108"/>
    <w:rsid w:val="00376461"/>
    <w:rsid w:val="003764AD"/>
    <w:rsid w:val="0037652F"/>
    <w:rsid w:val="0037666B"/>
    <w:rsid w:val="0037697D"/>
    <w:rsid w:val="00377022"/>
    <w:rsid w:val="003774E8"/>
    <w:rsid w:val="00377A25"/>
    <w:rsid w:val="00377C20"/>
    <w:rsid w:val="00377ED4"/>
    <w:rsid w:val="00377F92"/>
    <w:rsid w:val="003805AB"/>
    <w:rsid w:val="00380631"/>
    <w:rsid w:val="003806AB"/>
    <w:rsid w:val="00380887"/>
    <w:rsid w:val="00381672"/>
    <w:rsid w:val="00381BDC"/>
    <w:rsid w:val="00381F62"/>
    <w:rsid w:val="0038215F"/>
    <w:rsid w:val="00382B01"/>
    <w:rsid w:val="00383FC2"/>
    <w:rsid w:val="00384253"/>
    <w:rsid w:val="003845CF"/>
    <w:rsid w:val="003847EB"/>
    <w:rsid w:val="00384B8F"/>
    <w:rsid w:val="00384FC9"/>
    <w:rsid w:val="00385532"/>
    <w:rsid w:val="00385E13"/>
    <w:rsid w:val="00385E25"/>
    <w:rsid w:val="00385EF3"/>
    <w:rsid w:val="00385F4A"/>
    <w:rsid w:val="003863DA"/>
    <w:rsid w:val="0038656E"/>
    <w:rsid w:val="00386EBB"/>
    <w:rsid w:val="00387206"/>
    <w:rsid w:val="00387344"/>
    <w:rsid w:val="00387BCD"/>
    <w:rsid w:val="0039039E"/>
    <w:rsid w:val="003908D9"/>
    <w:rsid w:val="00390C16"/>
    <w:rsid w:val="00390CBA"/>
    <w:rsid w:val="003916A2"/>
    <w:rsid w:val="0039199A"/>
    <w:rsid w:val="0039215A"/>
    <w:rsid w:val="003923D8"/>
    <w:rsid w:val="00392410"/>
    <w:rsid w:val="00393074"/>
    <w:rsid w:val="0039310A"/>
    <w:rsid w:val="0039316D"/>
    <w:rsid w:val="00393263"/>
    <w:rsid w:val="003934A4"/>
    <w:rsid w:val="003936DB"/>
    <w:rsid w:val="00393FD1"/>
    <w:rsid w:val="0039401A"/>
    <w:rsid w:val="00394577"/>
    <w:rsid w:val="00394B4F"/>
    <w:rsid w:val="00395646"/>
    <w:rsid w:val="00395706"/>
    <w:rsid w:val="00395771"/>
    <w:rsid w:val="00395896"/>
    <w:rsid w:val="00395A2D"/>
    <w:rsid w:val="00395D9A"/>
    <w:rsid w:val="003962C6"/>
    <w:rsid w:val="00396476"/>
    <w:rsid w:val="00396C23"/>
    <w:rsid w:val="003974DA"/>
    <w:rsid w:val="003975C2"/>
    <w:rsid w:val="003977E6"/>
    <w:rsid w:val="00397922"/>
    <w:rsid w:val="00397C23"/>
    <w:rsid w:val="00397EB3"/>
    <w:rsid w:val="003A07D7"/>
    <w:rsid w:val="003A07FE"/>
    <w:rsid w:val="003A0CF4"/>
    <w:rsid w:val="003A129E"/>
    <w:rsid w:val="003A141E"/>
    <w:rsid w:val="003A18C6"/>
    <w:rsid w:val="003A1E0A"/>
    <w:rsid w:val="003A20D3"/>
    <w:rsid w:val="003A2135"/>
    <w:rsid w:val="003A2280"/>
    <w:rsid w:val="003A286E"/>
    <w:rsid w:val="003A308A"/>
    <w:rsid w:val="003A3F0C"/>
    <w:rsid w:val="003A4AD1"/>
    <w:rsid w:val="003A4DF7"/>
    <w:rsid w:val="003A5380"/>
    <w:rsid w:val="003A62BA"/>
    <w:rsid w:val="003A778A"/>
    <w:rsid w:val="003A78CF"/>
    <w:rsid w:val="003A7D45"/>
    <w:rsid w:val="003A7DF6"/>
    <w:rsid w:val="003B0112"/>
    <w:rsid w:val="003B0734"/>
    <w:rsid w:val="003B1304"/>
    <w:rsid w:val="003B1A6F"/>
    <w:rsid w:val="003B1AFE"/>
    <w:rsid w:val="003B1B34"/>
    <w:rsid w:val="003B1E14"/>
    <w:rsid w:val="003B1FCC"/>
    <w:rsid w:val="003B290C"/>
    <w:rsid w:val="003B2F9C"/>
    <w:rsid w:val="003B340F"/>
    <w:rsid w:val="003B357E"/>
    <w:rsid w:val="003B3E67"/>
    <w:rsid w:val="003B4CE4"/>
    <w:rsid w:val="003B54B8"/>
    <w:rsid w:val="003B57FB"/>
    <w:rsid w:val="003B6034"/>
    <w:rsid w:val="003B6A45"/>
    <w:rsid w:val="003B6C89"/>
    <w:rsid w:val="003B75DB"/>
    <w:rsid w:val="003B7818"/>
    <w:rsid w:val="003B7A75"/>
    <w:rsid w:val="003C0438"/>
    <w:rsid w:val="003C0648"/>
    <w:rsid w:val="003C0982"/>
    <w:rsid w:val="003C0B04"/>
    <w:rsid w:val="003C1424"/>
    <w:rsid w:val="003C1F3E"/>
    <w:rsid w:val="003C1FBD"/>
    <w:rsid w:val="003C1FEF"/>
    <w:rsid w:val="003C246C"/>
    <w:rsid w:val="003C2DCF"/>
    <w:rsid w:val="003C3082"/>
    <w:rsid w:val="003C354F"/>
    <w:rsid w:val="003C35FA"/>
    <w:rsid w:val="003C370C"/>
    <w:rsid w:val="003C43C5"/>
    <w:rsid w:val="003C4421"/>
    <w:rsid w:val="003C4CC2"/>
    <w:rsid w:val="003C4E86"/>
    <w:rsid w:val="003C506E"/>
    <w:rsid w:val="003C55D4"/>
    <w:rsid w:val="003C6175"/>
    <w:rsid w:val="003C6A10"/>
    <w:rsid w:val="003C6B57"/>
    <w:rsid w:val="003C772E"/>
    <w:rsid w:val="003C7B68"/>
    <w:rsid w:val="003C7E1A"/>
    <w:rsid w:val="003D00CE"/>
    <w:rsid w:val="003D03EE"/>
    <w:rsid w:val="003D14A6"/>
    <w:rsid w:val="003D1728"/>
    <w:rsid w:val="003D184A"/>
    <w:rsid w:val="003D1C05"/>
    <w:rsid w:val="003D1E3A"/>
    <w:rsid w:val="003D23E0"/>
    <w:rsid w:val="003D2609"/>
    <w:rsid w:val="003D2AD7"/>
    <w:rsid w:val="003D2D28"/>
    <w:rsid w:val="003D2D65"/>
    <w:rsid w:val="003D32E2"/>
    <w:rsid w:val="003D3505"/>
    <w:rsid w:val="003D377B"/>
    <w:rsid w:val="003D38CF"/>
    <w:rsid w:val="003D3E82"/>
    <w:rsid w:val="003D4015"/>
    <w:rsid w:val="003D41DD"/>
    <w:rsid w:val="003D4721"/>
    <w:rsid w:val="003D4823"/>
    <w:rsid w:val="003D4B13"/>
    <w:rsid w:val="003D5856"/>
    <w:rsid w:val="003D5907"/>
    <w:rsid w:val="003D5C44"/>
    <w:rsid w:val="003D5F20"/>
    <w:rsid w:val="003D5F74"/>
    <w:rsid w:val="003D654D"/>
    <w:rsid w:val="003D6D09"/>
    <w:rsid w:val="003D71D0"/>
    <w:rsid w:val="003D762C"/>
    <w:rsid w:val="003D7ABC"/>
    <w:rsid w:val="003E002A"/>
    <w:rsid w:val="003E01F9"/>
    <w:rsid w:val="003E027B"/>
    <w:rsid w:val="003E04CB"/>
    <w:rsid w:val="003E056A"/>
    <w:rsid w:val="003E0E4B"/>
    <w:rsid w:val="003E0EF4"/>
    <w:rsid w:val="003E187C"/>
    <w:rsid w:val="003E1BDA"/>
    <w:rsid w:val="003E1E24"/>
    <w:rsid w:val="003E1F7F"/>
    <w:rsid w:val="003E2427"/>
    <w:rsid w:val="003E27AF"/>
    <w:rsid w:val="003E2959"/>
    <w:rsid w:val="003E2D6B"/>
    <w:rsid w:val="003E2F97"/>
    <w:rsid w:val="003E3E99"/>
    <w:rsid w:val="003E408E"/>
    <w:rsid w:val="003E4E07"/>
    <w:rsid w:val="003E4F51"/>
    <w:rsid w:val="003E56E5"/>
    <w:rsid w:val="003E5872"/>
    <w:rsid w:val="003E5C43"/>
    <w:rsid w:val="003E5C54"/>
    <w:rsid w:val="003E644C"/>
    <w:rsid w:val="003E7036"/>
    <w:rsid w:val="003E73B1"/>
    <w:rsid w:val="003E745D"/>
    <w:rsid w:val="003E7E6E"/>
    <w:rsid w:val="003F0277"/>
    <w:rsid w:val="003F05FF"/>
    <w:rsid w:val="003F09A8"/>
    <w:rsid w:val="003F154D"/>
    <w:rsid w:val="003F17E0"/>
    <w:rsid w:val="003F1C11"/>
    <w:rsid w:val="003F2183"/>
    <w:rsid w:val="003F2433"/>
    <w:rsid w:val="003F31BA"/>
    <w:rsid w:val="003F354F"/>
    <w:rsid w:val="003F3CEE"/>
    <w:rsid w:val="003F42C5"/>
    <w:rsid w:val="003F5D69"/>
    <w:rsid w:val="003F5EC9"/>
    <w:rsid w:val="003F65BA"/>
    <w:rsid w:val="003F6994"/>
    <w:rsid w:val="003F6A74"/>
    <w:rsid w:val="003F6F1D"/>
    <w:rsid w:val="003F73AA"/>
    <w:rsid w:val="003F76F2"/>
    <w:rsid w:val="003F7745"/>
    <w:rsid w:val="003F7B60"/>
    <w:rsid w:val="003F7DF5"/>
    <w:rsid w:val="00400173"/>
    <w:rsid w:val="004006B7"/>
    <w:rsid w:val="0040089B"/>
    <w:rsid w:val="00400B3C"/>
    <w:rsid w:val="00400BFF"/>
    <w:rsid w:val="00400DBD"/>
    <w:rsid w:val="0040106B"/>
    <w:rsid w:val="00401A68"/>
    <w:rsid w:val="00401FBA"/>
    <w:rsid w:val="00402346"/>
    <w:rsid w:val="00402540"/>
    <w:rsid w:val="0040257F"/>
    <w:rsid w:val="00402754"/>
    <w:rsid w:val="004029B3"/>
    <w:rsid w:val="00402E6F"/>
    <w:rsid w:val="00403258"/>
    <w:rsid w:val="0040325D"/>
    <w:rsid w:val="00403460"/>
    <w:rsid w:val="0040357E"/>
    <w:rsid w:val="00403664"/>
    <w:rsid w:val="004039FC"/>
    <w:rsid w:val="00403F64"/>
    <w:rsid w:val="00403F7A"/>
    <w:rsid w:val="00404078"/>
    <w:rsid w:val="004041AF"/>
    <w:rsid w:val="00404554"/>
    <w:rsid w:val="00404EFE"/>
    <w:rsid w:val="00405E55"/>
    <w:rsid w:val="00406888"/>
    <w:rsid w:val="00406DBB"/>
    <w:rsid w:val="00407087"/>
    <w:rsid w:val="004073A5"/>
    <w:rsid w:val="004104B8"/>
    <w:rsid w:val="00410557"/>
    <w:rsid w:val="00410578"/>
    <w:rsid w:val="00410D70"/>
    <w:rsid w:val="00411404"/>
    <w:rsid w:val="004115CD"/>
    <w:rsid w:val="0041213C"/>
    <w:rsid w:val="004127AE"/>
    <w:rsid w:val="004127BF"/>
    <w:rsid w:val="004128A7"/>
    <w:rsid w:val="00412B0C"/>
    <w:rsid w:val="00412E86"/>
    <w:rsid w:val="004132E5"/>
    <w:rsid w:val="004134CF"/>
    <w:rsid w:val="00413B70"/>
    <w:rsid w:val="00413BEC"/>
    <w:rsid w:val="0041437C"/>
    <w:rsid w:val="004143CC"/>
    <w:rsid w:val="00414639"/>
    <w:rsid w:val="0041495F"/>
    <w:rsid w:val="00414AA5"/>
    <w:rsid w:val="00414C5A"/>
    <w:rsid w:val="00414F4D"/>
    <w:rsid w:val="00415BF5"/>
    <w:rsid w:val="00416772"/>
    <w:rsid w:val="0041678F"/>
    <w:rsid w:val="00416A3B"/>
    <w:rsid w:val="00417245"/>
    <w:rsid w:val="0041783F"/>
    <w:rsid w:val="00417AD2"/>
    <w:rsid w:val="00417BD7"/>
    <w:rsid w:val="00417CB6"/>
    <w:rsid w:val="00417DCE"/>
    <w:rsid w:val="00420413"/>
    <w:rsid w:val="00420711"/>
    <w:rsid w:val="004209CF"/>
    <w:rsid w:val="00420B02"/>
    <w:rsid w:val="00420D15"/>
    <w:rsid w:val="00420E78"/>
    <w:rsid w:val="00420EB6"/>
    <w:rsid w:val="0042118C"/>
    <w:rsid w:val="004216A5"/>
    <w:rsid w:val="00421F2E"/>
    <w:rsid w:val="00421FCA"/>
    <w:rsid w:val="0042208E"/>
    <w:rsid w:val="004221D8"/>
    <w:rsid w:val="0042282D"/>
    <w:rsid w:val="0042349B"/>
    <w:rsid w:val="00423FDC"/>
    <w:rsid w:val="00423FF6"/>
    <w:rsid w:val="004241F2"/>
    <w:rsid w:val="00424748"/>
    <w:rsid w:val="00425253"/>
    <w:rsid w:val="00425381"/>
    <w:rsid w:val="0042539B"/>
    <w:rsid w:val="00425551"/>
    <w:rsid w:val="004258B7"/>
    <w:rsid w:val="00425AE7"/>
    <w:rsid w:val="00425BCF"/>
    <w:rsid w:val="00425EE7"/>
    <w:rsid w:val="00425F8C"/>
    <w:rsid w:val="00426364"/>
    <w:rsid w:val="004264BF"/>
    <w:rsid w:val="004267CC"/>
    <w:rsid w:val="00426DEB"/>
    <w:rsid w:val="00427134"/>
    <w:rsid w:val="00427269"/>
    <w:rsid w:val="0042791F"/>
    <w:rsid w:val="00430245"/>
    <w:rsid w:val="00430D5E"/>
    <w:rsid w:val="00430F19"/>
    <w:rsid w:val="0043112D"/>
    <w:rsid w:val="0043147B"/>
    <w:rsid w:val="00431A5E"/>
    <w:rsid w:val="00431C7C"/>
    <w:rsid w:val="00431CFE"/>
    <w:rsid w:val="0043223F"/>
    <w:rsid w:val="00432D06"/>
    <w:rsid w:val="00432EB7"/>
    <w:rsid w:val="0043365E"/>
    <w:rsid w:val="00433AB0"/>
    <w:rsid w:val="00433F43"/>
    <w:rsid w:val="004356B0"/>
    <w:rsid w:val="0043570C"/>
    <w:rsid w:val="00435839"/>
    <w:rsid w:val="00435A5C"/>
    <w:rsid w:val="00435C21"/>
    <w:rsid w:val="00435DD7"/>
    <w:rsid w:val="00437186"/>
    <w:rsid w:val="004379C9"/>
    <w:rsid w:val="00437A8D"/>
    <w:rsid w:val="0044032F"/>
    <w:rsid w:val="0044085A"/>
    <w:rsid w:val="004416F2"/>
    <w:rsid w:val="004419C7"/>
    <w:rsid w:val="00441A81"/>
    <w:rsid w:val="00441B0D"/>
    <w:rsid w:val="00441C1F"/>
    <w:rsid w:val="00442BCA"/>
    <w:rsid w:val="00442D9C"/>
    <w:rsid w:val="00442F32"/>
    <w:rsid w:val="004431C4"/>
    <w:rsid w:val="004436E5"/>
    <w:rsid w:val="004437F2"/>
    <w:rsid w:val="00444190"/>
    <w:rsid w:val="00444236"/>
    <w:rsid w:val="004447D6"/>
    <w:rsid w:val="00444962"/>
    <w:rsid w:val="00444C8B"/>
    <w:rsid w:val="0044574E"/>
    <w:rsid w:val="004458B5"/>
    <w:rsid w:val="00445CB1"/>
    <w:rsid w:val="00446384"/>
    <w:rsid w:val="00446780"/>
    <w:rsid w:val="004467BE"/>
    <w:rsid w:val="0044689C"/>
    <w:rsid w:val="00446920"/>
    <w:rsid w:val="0044704A"/>
    <w:rsid w:val="0044704F"/>
    <w:rsid w:val="00447312"/>
    <w:rsid w:val="004506AE"/>
    <w:rsid w:val="004506FF"/>
    <w:rsid w:val="00450A9A"/>
    <w:rsid w:val="00450C89"/>
    <w:rsid w:val="0045121C"/>
    <w:rsid w:val="00451425"/>
    <w:rsid w:val="0045180A"/>
    <w:rsid w:val="0045194E"/>
    <w:rsid w:val="00451AA1"/>
    <w:rsid w:val="00451D53"/>
    <w:rsid w:val="00452A1E"/>
    <w:rsid w:val="00452C8D"/>
    <w:rsid w:val="00452DC9"/>
    <w:rsid w:val="004530AF"/>
    <w:rsid w:val="00453242"/>
    <w:rsid w:val="004532EA"/>
    <w:rsid w:val="00453F01"/>
    <w:rsid w:val="00454DA2"/>
    <w:rsid w:val="00454E03"/>
    <w:rsid w:val="00455423"/>
    <w:rsid w:val="00455825"/>
    <w:rsid w:val="0045599F"/>
    <w:rsid w:val="00455A87"/>
    <w:rsid w:val="00455F6C"/>
    <w:rsid w:val="00455FDF"/>
    <w:rsid w:val="00457218"/>
    <w:rsid w:val="0046057D"/>
    <w:rsid w:val="00460847"/>
    <w:rsid w:val="00461148"/>
    <w:rsid w:val="0046190D"/>
    <w:rsid w:val="00461B5F"/>
    <w:rsid w:val="004620C2"/>
    <w:rsid w:val="004625C8"/>
    <w:rsid w:val="00462D13"/>
    <w:rsid w:val="00463354"/>
    <w:rsid w:val="004638B7"/>
    <w:rsid w:val="004639C2"/>
    <w:rsid w:val="00463B4B"/>
    <w:rsid w:val="004640FA"/>
    <w:rsid w:val="00464309"/>
    <w:rsid w:val="004645BA"/>
    <w:rsid w:val="004647D1"/>
    <w:rsid w:val="004652A7"/>
    <w:rsid w:val="00465632"/>
    <w:rsid w:val="00465C62"/>
    <w:rsid w:val="00466082"/>
    <w:rsid w:val="004667F5"/>
    <w:rsid w:val="004668D3"/>
    <w:rsid w:val="0046713C"/>
    <w:rsid w:val="0046737E"/>
    <w:rsid w:val="004673DF"/>
    <w:rsid w:val="0046750B"/>
    <w:rsid w:val="004676A0"/>
    <w:rsid w:val="00467A2D"/>
    <w:rsid w:val="004704D3"/>
    <w:rsid w:val="004705F7"/>
    <w:rsid w:val="004709A7"/>
    <w:rsid w:val="00470CE3"/>
    <w:rsid w:val="00470D7D"/>
    <w:rsid w:val="00470E6B"/>
    <w:rsid w:val="00470F8A"/>
    <w:rsid w:val="0047114F"/>
    <w:rsid w:val="00471516"/>
    <w:rsid w:val="004721F4"/>
    <w:rsid w:val="004723B4"/>
    <w:rsid w:val="00473039"/>
    <w:rsid w:val="00473247"/>
    <w:rsid w:val="004736C5"/>
    <w:rsid w:val="004738E3"/>
    <w:rsid w:val="00473B69"/>
    <w:rsid w:val="00473CC1"/>
    <w:rsid w:val="004743C3"/>
    <w:rsid w:val="00475B0D"/>
    <w:rsid w:val="00475E21"/>
    <w:rsid w:val="00475E76"/>
    <w:rsid w:val="0047716F"/>
    <w:rsid w:val="004771E4"/>
    <w:rsid w:val="004778A7"/>
    <w:rsid w:val="004800F5"/>
    <w:rsid w:val="004814D6"/>
    <w:rsid w:val="00481BB7"/>
    <w:rsid w:val="00481F97"/>
    <w:rsid w:val="0048243C"/>
    <w:rsid w:val="00482DEB"/>
    <w:rsid w:val="00482FC3"/>
    <w:rsid w:val="004833A5"/>
    <w:rsid w:val="004835A9"/>
    <w:rsid w:val="00484141"/>
    <w:rsid w:val="00484703"/>
    <w:rsid w:val="004848E6"/>
    <w:rsid w:val="0048562B"/>
    <w:rsid w:val="004857A4"/>
    <w:rsid w:val="004867EC"/>
    <w:rsid w:val="00486AA8"/>
    <w:rsid w:val="0048741D"/>
    <w:rsid w:val="0048771A"/>
    <w:rsid w:val="00487BE8"/>
    <w:rsid w:val="00487DD8"/>
    <w:rsid w:val="0049088D"/>
    <w:rsid w:val="00490FF0"/>
    <w:rsid w:val="004910CA"/>
    <w:rsid w:val="00491897"/>
    <w:rsid w:val="00491C79"/>
    <w:rsid w:val="00492183"/>
    <w:rsid w:val="004922A9"/>
    <w:rsid w:val="004925F3"/>
    <w:rsid w:val="00492F00"/>
    <w:rsid w:val="00493053"/>
    <w:rsid w:val="004935FD"/>
    <w:rsid w:val="00494668"/>
    <w:rsid w:val="004946CC"/>
    <w:rsid w:val="0049486F"/>
    <w:rsid w:val="00494B32"/>
    <w:rsid w:val="00494D27"/>
    <w:rsid w:val="00495446"/>
    <w:rsid w:val="0049567D"/>
    <w:rsid w:val="0049589D"/>
    <w:rsid w:val="004961A7"/>
    <w:rsid w:val="00496B0E"/>
    <w:rsid w:val="00496C9B"/>
    <w:rsid w:val="00497335"/>
    <w:rsid w:val="004975A3"/>
    <w:rsid w:val="00497D31"/>
    <w:rsid w:val="004A0432"/>
    <w:rsid w:val="004A06CA"/>
    <w:rsid w:val="004A07F7"/>
    <w:rsid w:val="004A0CDF"/>
    <w:rsid w:val="004A1411"/>
    <w:rsid w:val="004A165B"/>
    <w:rsid w:val="004A2105"/>
    <w:rsid w:val="004A2466"/>
    <w:rsid w:val="004A2A82"/>
    <w:rsid w:val="004A2D50"/>
    <w:rsid w:val="004A41D2"/>
    <w:rsid w:val="004A47DE"/>
    <w:rsid w:val="004A4AFE"/>
    <w:rsid w:val="004A4CEB"/>
    <w:rsid w:val="004A58BA"/>
    <w:rsid w:val="004A59D2"/>
    <w:rsid w:val="004A5A06"/>
    <w:rsid w:val="004A5A39"/>
    <w:rsid w:val="004A5A9D"/>
    <w:rsid w:val="004A5B89"/>
    <w:rsid w:val="004A632C"/>
    <w:rsid w:val="004A6619"/>
    <w:rsid w:val="004A68F0"/>
    <w:rsid w:val="004A781F"/>
    <w:rsid w:val="004B05B3"/>
    <w:rsid w:val="004B0B77"/>
    <w:rsid w:val="004B0C69"/>
    <w:rsid w:val="004B0E48"/>
    <w:rsid w:val="004B105C"/>
    <w:rsid w:val="004B158F"/>
    <w:rsid w:val="004B15F4"/>
    <w:rsid w:val="004B1A72"/>
    <w:rsid w:val="004B1E12"/>
    <w:rsid w:val="004B1E93"/>
    <w:rsid w:val="004B1F5D"/>
    <w:rsid w:val="004B235F"/>
    <w:rsid w:val="004B23ED"/>
    <w:rsid w:val="004B27CC"/>
    <w:rsid w:val="004B2ABE"/>
    <w:rsid w:val="004B2C98"/>
    <w:rsid w:val="004B2EB1"/>
    <w:rsid w:val="004B349C"/>
    <w:rsid w:val="004B3A13"/>
    <w:rsid w:val="004B40BF"/>
    <w:rsid w:val="004B4252"/>
    <w:rsid w:val="004B5087"/>
    <w:rsid w:val="004B549E"/>
    <w:rsid w:val="004B599F"/>
    <w:rsid w:val="004B5D68"/>
    <w:rsid w:val="004B6719"/>
    <w:rsid w:val="004B68FC"/>
    <w:rsid w:val="004B69D2"/>
    <w:rsid w:val="004B6DB9"/>
    <w:rsid w:val="004B6EA3"/>
    <w:rsid w:val="004B73E6"/>
    <w:rsid w:val="004B79FF"/>
    <w:rsid w:val="004B7AC5"/>
    <w:rsid w:val="004B7FD8"/>
    <w:rsid w:val="004C08F2"/>
    <w:rsid w:val="004C09EC"/>
    <w:rsid w:val="004C1128"/>
    <w:rsid w:val="004C11B3"/>
    <w:rsid w:val="004C130E"/>
    <w:rsid w:val="004C1333"/>
    <w:rsid w:val="004C1461"/>
    <w:rsid w:val="004C152B"/>
    <w:rsid w:val="004C1765"/>
    <w:rsid w:val="004C23EC"/>
    <w:rsid w:val="004C28D7"/>
    <w:rsid w:val="004C2909"/>
    <w:rsid w:val="004C2CE0"/>
    <w:rsid w:val="004C2F30"/>
    <w:rsid w:val="004C30BC"/>
    <w:rsid w:val="004C31A5"/>
    <w:rsid w:val="004C375E"/>
    <w:rsid w:val="004C37BC"/>
    <w:rsid w:val="004C3E40"/>
    <w:rsid w:val="004C4A1A"/>
    <w:rsid w:val="004C4D1C"/>
    <w:rsid w:val="004C531B"/>
    <w:rsid w:val="004C553B"/>
    <w:rsid w:val="004C61BA"/>
    <w:rsid w:val="004C642A"/>
    <w:rsid w:val="004C6494"/>
    <w:rsid w:val="004C6BFF"/>
    <w:rsid w:val="004C6F33"/>
    <w:rsid w:val="004C7834"/>
    <w:rsid w:val="004C7A07"/>
    <w:rsid w:val="004C7F9C"/>
    <w:rsid w:val="004D034F"/>
    <w:rsid w:val="004D06E3"/>
    <w:rsid w:val="004D072F"/>
    <w:rsid w:val="004D0810"/>
    <w:rsid w:val="004D0832"/>
    <w:rsid w:val="004D0E03"/>
    <w:rsid w:val="004D0F11"/>
    <w:rsid w:val="004D1D22"/>
    <w:rsid w:val="004D1D49"/>
    <w:rsid w:val="004D1D51"/>
    <w:rsid w:val="004D2029"/>
    <w:rsid w:val="004D2A50"/>
    <w:rsid w:val="004D2F6E"/>
    <w:rsid w:val="004D34DE"/>
    <w:rsid w:val="004D355E"/>
    <w:rsid w:val="004D3F4C"/>
    <w:rsid w:val="004D4002"/>
    <w:rsid w:val="004D431F"/>
    <w:rsid w:val="004D44AD"/>
    <w:rsid w:val="004D4C9F"/>
    <w:rsid w:val="004D512E"/>
    <w:rsid w:val="004D6404"/>
    <w:rsid w:val="004D7511"/>
    <w:rsid w:val="004D76CF"/>
    <w:rsid w:val="004D7B5B"/>
    <w:rsid w:val="004D7C70"/>
    <w:rsid w:val="004E0140"/>
    <w:rsid w:val="004E02A5"/>
    <w:rsid w:val="004E051F"/>
    <w:rsid w:val="004E0CCD"/>
    <w:rsid w:val="004E10D5"/>
    <w:rsid w:val="004E1877"/>
    <w:rsid w:val="004E278D"/>
    <w:rsid w:val="004E2C6C"/>
    <w:rsid w:val="004E30F3"/>
    <w:rsid w:val="004E31E9"/>
    <w:rsid w:val="004E3421"/>
    <w:rsid w:val="004E3442"/>
    <w:rsid w:val="004E37FD"/>
    <w:rsid w:val="004E3986"/>
    <w:rsid w:val="004E3E31"/>
    <w:rsid w:val="004E480E"/>
    <w:rsid w:val="004E4A27"/>
    <w:rsid w:val="004E4BAE"/>
    <w:rsid w:val="004E4DA5"/>
    <w:rsid w:val="004E54E9"/>
    <w:rsid w:val="004E5D98"/>
    <w:rsid w:val="004E5F9C"/>
    <w:rsid w:val="004E6678"/>
    <w:rsid w:val="004E6DAC"/>
    <w:rsid w:val="004E6F10"/>
    <w:rsid w:val="004E74E1"/>
    <w:rsid w:val="004E7B9D"/>
    <w:rsid w:val="004E7C05"/>
    <w:rsid w:val="004E7D44"/>
    <w:rsid w:val="004E7DAC"/>
    <w:rsid w:val="004E7FEA"/>
    <w:rsid w:val="004F060B"/>
    <w:rsid w:val="004F0847"/>
    <w:rsid w:val="004F09E1"/>
    <w:rsid w:val="004F0C90"/>
    <w:rsid w:val="004F0D3E"/>
    <w:rsid w:val="004F115D"/>
    <w:rsid w:val="004F1471"/>
    <w:rsid w:val="004F1B06"/>
    <w:rsid w:val="004F2097"/>
    <w:rsid w:val="004F212F"/>
    <w:rsid w:val="004F260C"/>
    <w:rsid w:val="004F29FC"/>
    <w:rsid w:val="004F2AEA"/>
    <w:rsid w:val="004F32BE"/>
    <w:rsid w:val="004F38C5"/>
    <w:rsid w:val="004F42C5"/>
    <w:rsid w:val="004F45F7"/>
    <w:rsid w:val="004F476A"/>
    <w:rsid w:val="004F5AB7"/>
    <w:rsid w:val="004F5DEB"/>
    <w:rsid w:val="004F63AF"/>
    <w:rsid w:val="004F648A"/>
    <w:rsid w:val="004F6635"/>
    <w:rsid w:val="004F6A7D"/>
    <w:rsid w:val="004F6B41"/>
    <w:rsid w:val="004F6F70"/>
    <w:rsid w:val="004F718D"/>
    <w:rsid w:val="005000D5"/>
    <w:rsid w:val="0050026A"/>
    <w:rsid w:val="00500B56"/>
    <w:rsid w:val="00500DA2"/>
    <w:rsid w:val="0050145F"/>
    <w:rsid w:val="005017E9"/>
    <w:rsid w:val="00501BB6"/>
    <w:rsid w:val="00501C8C"/>
    <w:rsid w:val="00501F59"/>
    <w:rsid w:val="005020DC"/>
    <w:rsid w:val="0050271E"/>
    <w:rsid w:val="0050344D"/>
    <w:rsid w:val="00503E7C"/>
    <w:rsid w:val="0050404C"/>
    <w:rsid w:val="005044CB"/>
    <w:rsid w:val="00504CB7"/>
    <w:rsid w:val="00504CD0"/>
    <w:rsid w:val="0050525D"/>
    <w:rsid w:val="00505363"/>
    <w:rsid w:val="00505595"/>
    <w:rsid w:val="005057A4"/>
    <w:rsid w:val="00506021"/>
    <w:rsid w:val="00506432"/>
    <w:rsid w:val="00506549"/>
    <w:rsid w:val="00506636"/>
    <w:rsid w:val="0050663D"/>
    <w:rsid w:val="00506641"/>
    <w:rsid w:val="00506651"/>
    <w:rsid w:val="00506EEB"/>
    <w:rsid w:val="00506FCA"/>
    <w:rsid w:val="00507A16"/>
    <w:rsid w:val="00507E63"/>
    <w:rsid w:val="00507FE0"/>
    <w:rsid w:val="005102D9"/>
    <w:rsid w:val="00510F92"/>
    <w:rsid w:val="0051120C"/>
    <w:rsid w:val="0051146B"/>
    <w:rsid w:val="00511558"/>
    <w:rsid w:val="0051165E"/>
    <w:rsid w:val="00511CF1"/>
    <w:rsid w:val="00512180"/>
    <w:rsid w:val="0051242C"/>
    <w:rsid w:val="00513168"/>
    <w:rsid w:val="005134CA"/>
    <w:rsid w:val="00513866"/>
    <w:rsid w:val="00513874"/>
    <w:rsid w:val="00513FAF"/>
    <w:rsid w:val="0051440A"/>
    <w:rsid w:val="00514857"/>
    <w:rsid w:val="005153BC"/>
    <w:rsid w:val="005155CF"/>
    <w:rsid w:val="00515B13"/>
    <w:rsid w:val="005165BB"/>
    <w:rsid w:val="00516BBD"/>
    <w:rsid w:val="005173C4"/>
    <w:rsid w:val="005175DD"/>
    <w:rsid w:val="00517A58"/>
    <w:rsid w:val="0052085F"/>
    <w:rsid w:val="005215C9"/>
    <w:rsid w:val="0052169B"/>
    <w:rsid w:val="0052184E"/>
    <w:rsid w:val="005225B1"/>
    <w:rsid w:val="0052289B"/>
    <w:rsid w:val="00522B07"/>
    <w:rsid w:val="00522B7E"/>
    <w:rsid w:val="00523072"/>
    <w:rsid w:val="00523077"/>
    <w:rsid w:val="005232C1"/>
    <w:rsid w:val="00523DFE"/>
    <w:rsid w:val="00523F17"/>
    <w:rsid w:val="005247D1"/>
    <w:rsid w:val="005247D2"/>
    <w:rsid w:val="00524843"/>
    <w:rsid w:val="00524A0A"/>
    <w:rsid w:val="00525552"/>
    <w:rsid w:val="00525634"/>
    <w:rsid w:val="00525697"/>
    <w:rsid w:val="00525CDA"/>
    <w:rsid w:val="00526113"/>
    <w:rsid w:val="0052675A"/>
    <w:rsid w:val="00526D52"/>
    <w:rsid w:val="00526DB0"/>
    <w:rsid w:val="00526EA6"/>
    <w:rsid w:val="005276EC"/>
    <w:rsid w:val="00527863"/>
    <w:rsid w:val="00530715"/>
    <w:rsid w:val="00530AD5"/>
    <w:rsid w:val="00530BC8"/>
    <w:rsid w:val="0053178E"/>
    <w:rsid w:val="00531831"/>
    <w:rsid w:val="00531D8B"/>
    <w:rsid w:val="00532CF1"/>
    <w:rsid w:val="00533096"/>
    <w:rsid w:val="0053310A"/>
    <w:rsid w:val="0053353A"/>
    <w:rsid w:val="00533B83"/>
    <w:rsid w:val="00533F1B"/>
    <w:rsid w:val="005343B5"/>
    <w:rsid w:val="00534501"/>
    <w:rsid w:val="00534667"/>
    <w:rsid w:val="0053515A"/>
    <w:rsid w:val="005356A3"/>
    <w:rsid w:val="005357F4"/>
    <w:rsid w:val="005361AC"/>
    <w:rsid w:val="00536440"/>
    <w:rsid w:val="00536805"/>
    <w:rsid w:val="0053689D"/>
    <w:rsid w:val="005372F3"/>
    <w:rsid w:val="00537509"/>
    <w:rsid w:val="00537A54"/>
    <w:rsid w:val="00537B50"/>
    <w:rsid w:val="00537D53"/>
    <w:rsid w:val="00540804"/>
    <w:rsid w:val="005409B5"/>
    <w:rsid w:val="00540F44"/>
    <w:rsid w:val="005411BA"/>
    <w:rsid w:val="005418C2"/>
    <w:rsid w:val="00541E40"/>
    <w:rsid w:val="00541FD9"/>
    <w:rsid w:val="00542242"/>
    <w:rsid w:val="005425FF"/>
    <w:rsid w:val="00542992"/>
    <w:rsid w:val="00542BC6"/>
    <w:rsid w:val="00542ED3"/>
    <w:rsid w:val="00543582"/>
    <w:rsid w:val="00544473"/>
    <w:rsid w:val="005445EA"/>
    <w:rsid w:val="00544BB7"/>
    <w:rsid w:val="00545406"/>
    <w:rsid w:val="0054579D"/>
    <w:rsid w:val="00545808"/>
    <w:rsid w:val="005459F8"/>
    <w:rsid w:val="005461BF"/>
    <w:rsid w:val="005466A6"/>
    <w:rsid w:val="005468D9"/>
    <w:rsid w:val="00546D42"/>
    <w:rsid w:val="005473CE"/>
    <w:rsid w:val="00547C28"/>
    <w:rsid w:val="00547D9D"/>
    <w:rsid w:val="00547DB0"/>
    <w:rsid w:val="00547DEE"/>
    <w:rsid w:val="00550090"/>
    <w:rsid w:val="0055020B"/>
    <w:rsid w:val="00550298"/>
    <w:rsid w:val="005502D9"/>
    <w:rsid w:val="00550921"/>
    <w:rsid w:val="00550A94"/>
    <w:rsid w:val="00550D1A"/>
    <w:rsid w:val="00550DF2"/>
    <w:rsid w:val="00550E96"/>
    <w:rsid w:val="00551019"/>
    <w:rsid w:val="0055107A"/>
    <w:rsid w:val="005514F9"/>
    <w:rsid w:val="00551BEF"/>
    <w:rsid w:val="0055207D"/>
    <w:rsid w:val="0055208B"/>
    <w:rsid w:val="005521AE"/>
    <w:rsid w:val="00552CE6"/>
    <w:rsid w:val="00553B54"/>
    <w:rsid w:val="00553D38"/>
    <w:rsid w:val="00553DC0"/>
    <w:rsid w:val="0055413C"/>
    <w:rsid w:val="00555C78"/>
    <w:rsid w:val="005567AE"/>
    <w:rsid w:val="00556811"/>
    <w:rsid w:val="00556BCD"/>
    <w:rsid w:val="00556C65"/>
    <w:rsid w:val="005572BE"/>
    <w:rsid w:val="005573EE"/>
    <w:rsid w:val="00557BC3"/>
    <w:rsid w:val="0056007E"/>
    <w:rsid w:val="00560254"/>
    <w:rsid w:val="00560304"/>
    <w:rsid w:val="005603F3"/>
    <w:rsid w:val="00560593"/>
    <w:rsid w:val="00560939"/>
    <w:rsid w:val="0056109E"/>
    <w:rsid w:val="005614D8"/>
    <w:rsid w:val="00561B2B"/>
    <w:rsid w:val="00561F9D"/>
    <w:rsid w:val="005627CB"/>
    <w:rsid w:val="0056282E"/>
    <w:rsid w:val="00562C21"/>
    <w:rsid w:val="005636A3"/>
    <w:rsid w:val="00563790"/>
    <w:rsid w:val="00564F54"/>
    <w:rsid w:val="005653FA"/>
    <w:rsid w:val="005654D5"/>
    <w:rsid w:val="00565E0B"/>
    <w:rsid w:val="00565E96"/>
    <w:rsid w:val="005669A8"/>
    <w:rsid w:val="00566EE9"/>
    <w:rsid w:val="00566F55"/>
    <w:rsid w:val="00567F78"/>
    <w:rsid w:val="00570424"/>
    <w:rsid w:val="00570514"/>
    <w:rsid w:val="00570AF7"/>
    <w:rsid w:val="00570FBC"/>
    <w:rsid w:val="00571113"/>
    <w:rsid w:val="00571F31"/>
    <w:rsid w:val="005723BB"/>
    <w:rsid w:val="00572820"/>
    <w:rsid w:val="00572953"/>
    <w:rsid w:val="00573327"/>
    <w:rsid w:val="00573BF9"/>
    <w:rsid w:val="00573D8C"/>
    <w:rsid w:val="005746C3"/>
    <w:rsid w:val="005746D0"/>
    <w:rsid w:val="00574756"/>
    <w:rsid w:val="005747BD"/>
    <w:rsid w:val="00574863"/>
    <w:rsid w:val="005752CD"/>
    <w:rsid w:val="00575ABA"/>
    <w:rsid w:val="00576328"/>
    <w:rsid w:val="005763FC"/>
    <w:rsid w:val="005768E1"/>
    <w:rsid w:val="00576DF3"/>
    <w:rsid w:val="005777A3"/>
    <w:rsid w:val="00577A1C"/>
    <w:rsid w:val="0058097F"/>
    <w:rsid w:val="00580BB2"/>
    <w:rsid w:val="0058194A"/>
    <w:rsid w:val="00581964"/>
    <w:rsid w:val="00581F75"/>
    <w:rsid w:val="00582001"/>
    <w:rsid w:val="005829C2"/>
    <w:rsid w:val="00583289"/>
    <w:rsid w:val="005839AF"/>
    <w:rsid w:val="00583E8D"/>
    <w:rsid w:val="00584430"/>
    <w:rsid w:val="0058456E"/>
    <w:rsid w:val="00584685"/>
    <w:rsid w:val="00584785"/>
    <w:rsid w:val="00584ADF"/>
    <w:rsid w:val="0058507A"/>
    <w:rsid w:val="00585683"/>
    <w:rsid w:val="005856A7"/>
    <w:rsid w:val="0058593D"/>
    <w:rsid w:val="00586D2D"/>
    <w:rsid w:val="00587203"/>
    <w:rsid w:val="00590690"/>
    <w:rsid w:val="00591575"/>
    <w:rsid w:val="00591EDA"/>
    <w:rsid w:val="00591FFE"/>
    <w:rsid w:val="00592CAE"/>
    <w:rsid w:val="00592CDB"/>
    <w:rsid w:val="00593809"/>
    <w:rsid w:val="00594791"/>
    <w:rsid w:val="00594AC0"/>
    <w:rsid w:val="00594CD0"/>
    <w:rsid w:val="00595680"/>
    <w:rsid w:val="00595918"/>
    <w:rsid w:val="00595BF7"/>
    <w:rsid w:val="0059698E"/>
    <w:rsid w:val="00596F7C"/>
    <w:rsid w:val="0059777B"/>
    <w:rsid w:val="00597B4B"/>
    <w:rsid w:val="00597D08"/>
    <w:rsid w:val="005A0017"/>
    <w:rsid w:val="005A0730"/>
    <w:rsid w:val="005A0EB5"/>
    <w:rsid w:val="005A1720"/>
    <w:rsid w:val="005A17E3"/>
    <w:rsid w:val="005A1815"/>
    <w:rsid w:val="005A1C84"/>
    <w:rsid w:val="005A1FEF"/>
    <w:rsid w:val="005A256A"/>
    <w:rsid w:val="005A2CAD"/>
    <w:rsid w:val="005A31E4"/>
    <w:rsid w:val="005A39D6"/>
    <w:rsid w:val="005A3F0F"/>
    <w:rsid w:val="005A4684"/>
    <w:rsid w:val="005A4CD1"/>
    <w:rsid w:val="005A4DCC"/>
    <w:rsid w:val="005A514A"/>
    <w:rsid w:val="005A5B39"/>
    <w:rsid w:val="005A5B6F"/>
    <w:rsid w:val="005A5D17"/>
    <w:rsid w:val="005A610B"/>
    <w:rsid w:val="005A6935"/>
    <w:rsid w:val="005A6936"/>
    <w:rsid w:val="005A69A2"/>
    <w:rsid w:val="005A74FD"/>
    <w:rsid w:val="005A7568"/>
    <w:rsid w:val="005A7817"/>
    <w:rsid w:val="005A78F2"/>
    <w:rsid w:val="005A7E4E"/>
    <w:rsid w:val="005A7F71"/>
    <w:rsid w:val="005B00FA"/>
    <w:rsid w:val="005B02DD"/>
    <w:rsid w:val="005B08E1"/>
    <w:rsid w:val="005B0E13"/>
    <w:rsid w:val="005B20A2"/>
    <w:rsid w:val="005B222F"/>
    <w:rsid w:val="005B2644"/>
    <w:rsid w:val="005B26B9"/>
    <w:rsid w:val="005B2888"/>
    <w:rsid w:val="005B2C93"/>
    <w:rsid w:val="005B313A"/>
    <w:rsid w:val="005B3DEC"/>
    <w:rsid w:val="005B4013"/>
    <w:rsid w:val="005B44CB"/>
    <w:rsid w:val="005B519D"/>
    <w:rsid w:val="005B56A3"/>
    <w:rsid w:val="005B5BBC"/>
    <w:rsid w:val="005B5DF1"/>
    <w:rsid w:val="005B5F0A"/>
    <w:rsid w:val="005B6119"/>
    <w:rsid w:val="005B6661"/>
    <w:rsid w:val="005B6AB5"/>
    <w:rsid w:val="005B6E5D"/>
    <w:rsid w:val="005B7D6B"/>
    <w:rsid w:val="005B7FE8"/>
    <w:rsid w:val="005C0B50"/>
    <w:rsid w:val="005C0BEC"/>
    <w:rsid w:val="005C12DF"/>
    <w:rsid w:val="005C1B38"/>
    <w:rsid w:val="005C238D"/>
    <w:rsid w:val="005C2F74"/>
    <w:rsid w:val="005C3412"/>
    <w:rsid w:val="005C3E15"/>
    <w:rsid w:val="005C3F18"/>
    <w:rsid w:val="005C3F4D"/>
    <w:rsid w:val="005C40A1"/>
    <w:rsid w:val="005C4411"/>
    <w:rsid w:val="005C44D4"/>
    <w:rsid w:val="005C463B"/>
    <w:rsid w:val="005C480F"/>
    <w:rsid w:val="005C4986"/>
    <w:rsid w:val="005C4D0D"/>
    <w:rsid w:val="005C530B"/>
    <w:rsid w:val="005C5878"/>
    <w:rsid w:val="005C5F02"/>
    <w:rsid w:val="005C5F4F"/>
    <w:rsid w:val="005C6164"/>
    <w:rsid w:val="005C67C1"/>
    <w:rsid w:val="005C6C51"/>
    <w:rsid w:val="005C6C98"/>
    <w:rsid w:val="005C6CCE"/>
    <w:rsid w:val="005C79A2"/>
    <w:rsid w:val="005C7AB8"/>
    <w:rsid w:val="005D0087"/>
    <w:rsid w:val="005D0526"/>
    <w:rsid w:val="005D052A"/>
    <w:rsid w:val="005D098F"/>
    <w:rsid w:val="005D0AD3"/>
    <w:rsid w:val="005D0EA9"/>
    <w:rsid w:val="005D15AD"/>
    <w:rsid w:val="005D18BB"/>
    <w:rsid w:val="005D2268"/>
    <w:rsid w:val="005D279F"/>
    <w:rsid w:val="005D2A22"/>
    <w:rsid w:val="005D2BF6"/>
    <w:rsid w:val="005D36CA"/>
    <w:rsid w:val="005D3FEA"/>
    <w:rsid w:val="005D403D"/>
    <w:rsid w:val="005D41CE"/>
    <w:rsid w:val="005D46C2"/>
    <w:rsid w:val="005D4785"/>
    <w:rsid w:val="005D47F3"/>
    <w:rsid w:val="005D4FE4"/>
    <w:rsid w:val="005D51BF"/>
    <w:rsid w:val="005D54C5"/>
    <w:rsid w:val="005D5635"/>
    <w:rsid w:val="005D567B"/>
    <w:rsid w:val="005D6114"/>
    <w:rsid w:val="005D623C"/>
    <w:rsid w:val="005D759C"/>
    <w:rsid w:val="005D790A"/>
    <w:rsid w:val="005D7B0C"/>
    <w:rsid w:val="005D7ECC"/>
    <w:rsid w:val="005E06A3"/>
    <w:rsid w:val="005E0806"/>
    <w:rsid w:val="005E0856"/>
    <w:rsid w:val="005E1418"/>
    <w:rsid w:val="005E1516"/>
    <w:rsid w:val="005E1632"/>
    <w:rsid w:val="005E188F"/>
    <w:rsid w:val="005E18D8"/>
    <w:rsid w:val="005E1D30"/>
    <w:rsid w:val="005E1E0F"/>
    <w:rsid w:val="005E21C7"/>
    <w:rsid w:val="005E247F"/>
    <w:rsid w:val="005E2D50"/>
    <w:rsid w:val="005E2D6C"/>
    <w:rsid w:val="005E3060"/>
    <w:rsid w:val="005E352E"/>
    <w:rsid w:val="005E3583"/>
    <w:rsid w:val="005E3649"/>
    <w:rsid w:val="005E3D5A"/>
    <w:rsid w:val="005E3D84"/>
    <w:rsid w:val="005E4CFE"/>
    <w:rsid w:val="005E4DB3"/>
    <w:rsid w:val="005E553B"/>
    <w:rsid w:val="005E582F"/>
    <w:rsid w:val="005E67D7"/>
    <w:rsid w:val="005E7556"/>
    <w:rsid w:val="005E7576"/>
    <w:rsid w:val="005E7639"/>
    <w:rsid w:val="005E79D0"/>
    <w:rsid w:val="005F05E1"/>
    <w:rsid w:val="005F1F13"/>
    <w:rsid w:val="005F1FDA"/>
    <w:rsid w:val="005F2049"/>
    <w:rsid w:val="005F264D"/>
    <w:rsid w:val="005F2A7D"/>
    <w:rsid w:val="005F2EC8"/>
    <w:rsid w:val="005F32BE"/>
    <w:rsid w:val="005F35C3"/>
    <w:rsid w:val="005F391A"/>
    <w:rsid w:val="005F3A44"/>
    <w:rsid w:val="005F3C17"/>
    <w:rsid w:val="005F3F6F"/>
    <w:rsid w:val="005F42A6"/>
    <w:rsid w:val="005F5646"/>
    <w:rsid w:val="005F5677"/>
    <w:rsid w:val="005F63E6"/>
    <w:rsid w:val="005F6879"/>
    <w:rsid w:val="005F68D0"/>
    <w:rsid w:val="005F68FD"/>
    <w:rsid w:val="005F7264"/>
    <w:rsid w:val="005F735C"/>
    <w:rsid w:val="005F7596"/>
    <w:rsid w:val="005F780B"/>
    <w:rsid w:val="006000A2"/>
    <w:rsid w:val="0060072A"/>
    <w:rsid w:val="00600E1B"/>
    <w:rsid w:val="00601111"/>
    <w:rsid w:val="00601857"/>
    <w:rsid w:val="00601921"/>
    <w:rsid w:val="00601F0B"/>
    <w:rsid w:val="0060216C"/>
    <w:rsid w:val="00602924"/>
    <w:rsid w:val="00602BE8"/>
    <w:rsid w:val="00603139"/>
    <w:rsid w:val="006032CF"/>
    <w:rsid w:val="00603518"/>
    <w:rsid w:val="006035E3"/>
    <w:rsid w:val="006036E3"/>
    <w:rsid w:val="00603923"/>
    <w:rsid w:val="00604531"/>
    <w:rsid w:val="0060472F"/>
    <w:rsid w:val="00604E53"/>
    <w:rsid w:val="00604E7C"/>
    <w:rsid w:val="00604EBD"/>
    <w:rsid w:val="00605028"/>
    <w:rsid w:val="00605867"/>
    <w:rsid w:val="006058A4"/>
    <w:rsid w:val="00605947"/>
    <w:rsid w:val="006060E3"/>
    <w:rsid w:val="00606265"/>
    <w:rsid w:val="00606342"/>
    <w:rsid w:val="006064FE"/>
    <w:rsid w:val="006069B5"/>
    <w:rsid w:val="00607547"/>
    <w:rsid w:val="00607C85"/>
    <w:rsid w:val="00607CF6"/>
    <w:rsid w:val="00607D3F"/>
    <w:rsid w:val="0061040C"/>
    <w:rsid w:val="006104A3"/>
    <w:rsid w:val="00610B7A"/>
    <w:rsid w:val="0061193E"/>
    <w:rsid w:val="00611E84"/>
    <w:rsid w:val="0061238F"/>
    <w:rsid w:val="00612EFA"/>
    <w:rsid w:val="0061397F"/>
    <w:rsid w:val="00613CEC"/>
    <w:rsid w:val="00613FC5"/>
    <w:rsid w:val="00614105"/>
    <w:rsid w:val="0061434A"/>
    <w:rsid w:val="00614507"/>
    <w:rsid w:val="00614885"/>
    <w:rsid w:val="00614BA2"/>
    <w:rsid w:val="00615796"/>
    <w:rsid w:val="00615C99"/>
    <w:rsid w:val="00615EEE"/>
    <w:rsid w:val="0061608F"/>
    <w:rsid w:val="00616807"/>
    <w:rsid w:val="00616A46"/>
    <w:rsid w:val="00616C60"/>
    <w:rsid w:val="00616EC1"/>
    <w:rsid w:val="0061745F"/>
    <w:rsid w:val="00617BB0"/>
    <w:rsid w:val="006203A0"/>
    <w:rsid w:val="006212EE"/>
    <w:rsid w:val="0062151D"/>
    <w:rsid w:val="00623680"/>
    <w:rsid w:val="00623FF4"/>
    <w:rsid w:val="0062438A"/>
    <w:rsid w:val="006244B1"/>
    <w:rsid w:val="00624561"/>
    <w:rsid w:val="00624ED8"/>
    <w:rsid w:val="00625048"/>
    <w:rsid w:val="0062574E"/>
    <w:rsid w:val="00625939"/>
    <w:rsid w:val="00625B7C"/>
    <w:rsid w:val="0062632A"/>
    <w:rsid w:val="006263EB"/>
    <w:rsid w:val="00626462"/>
    <w:rsid w:val="00626498"/>
    <w:rsid w:val="00627B6E"/>
    <w:rsid w:val="00627F0A"/>
    <w:rsid w:val="00630009"/>
    <w:rsid w:val="006300BF"/>
    <w:rsid w:val="00630FD4"/>
    <w:rsid w:val="00631509"/>
    <w:rsid w:val="0063152B"/>
    <w:rsid w:val="00631A23"/>
    <w:rsid w:val="00631AFE"/>
    <w:rsid w:val="00631F79"/>
    <w:rsid w:val="0063216E"/>
    <w:rsid w:val="00632497"/>
    <w:rsid w:val="00632791"/>
    <w:rsid w:val="00632E0E"/>
    <w:rsid w:val="006332A7"/>
    <w:rsid w:val="00633940"/>
    <w:rsid w:val="00633F17"/>
    <w:rsid w:val="006348B9"/>
    <w:rsid w:val="0063493D"/>
    <w:rsid w:val="006356E2"/>
    <w:rsid w:val="00635EF8"/>
    <w:rsid w:val="00635F24"/>
    <w:rsid w:val="00636106"/>
    <w:rsid w:val="006363B9"/>
    <w:rsid w:val="006364D0"/>
    <w:rsid w:val="006367CA"/>
    <w:rsid w:val="00637427"/>
    <w:rsid w:val="006378F1"/>
    <w:rsid w:val="00637BD2"/>
    <w:rsid w:val="00640285"/>
    <w:rsid w:val="00640B71"/>
    <w:rsid w:val="00640D02"/>
    <w:rsid w:val="0064102A"/>
    <w:rsid w:val="0064194D"/>
    <w:rsid w:val="00641C20"/>
    <w:rsid w:val="006426B4"/>
    <w:rsid w:val="00642832"/>
    <w:rsid w:val="00642A4A"/>
    <w:rsid w:val="00643B34"/>
    <w:rsid w:val="00643BA2"/>
    <w:rsid w:val="00643DF7"/>
    <w:rsid w:val="00644140"/>
    <w:rsid w:val="00644642"/>
    <w:rsid w:val="00644912"/>
    <w:rsid w:val="00644C62"/>
    <w:rsid w:val="00645215"/>
    <w:rsid w:val="0064582A"/>
    <w:rsid w:val="006458DB"/>
    <w:rsid w:val="00645E78"/>
    <w:rsid w:val="00646549"/>
    <w:rsid w:val="0064673F"/>
    <w:rsid w:val="0064675C"/>
    <w:rsid w:val="00646842"/>
    <w:rsid w:val="00646A81"/>
    <w:rsid w:val="00646C5C"/>
    <w:rsid w:val="00646D71"/>
    <w:rsid w:val="00647695"/>
    <w:rsid w:val="00647EDA"/>
    <w:rsid w:val="006502F3"/>
    <w:rsid w:val="00650370"/>
    <w:rsid w:val="00651308"/>
    <w:rsid w:val="00651659"/>
    <w:rsid w:val="00652174"/>
    <w:rsid w:val="00652310"/>
    <w:rsid w:val="00652508"/>
    <w:rsid w:val="0065268C"/>
    <w:rsid w:val="006527C9"/>
    <w:rsid w:val="006528C2"/>
    <w:rsid w:val="00652986"/>
    <w:rsid w:val="00652CE5"/>
    <w:rsid w:val="00652CEF"/>
    <w:rsid w:val="006530BB"/>
    <w:rsid w:val="00653521"/>
    <w:rsid w:val="00653FEC"/>
    <w:rsid w:val="00654697"/>
    <w:rsid w:val="00654995"/>
    <w:rsid w:val="00654BD9"/>
    <w:rsid w:val="00655A5E"/>
    <w:rsid w:val="00656199"/>
    <w:rsid w:val="00656486"/>
    <w:rsid w:val="00656872"/>
    <w:rsid w:val="00656D4D"/>
    <w:rsid w:val="00657112"/>
    <w:rsid w:val="0065727F"/>
    <w:rsid w:val="00657472"/>
    <w:rsid w:val="00657537"/>
    <w:rsid w:val="0065788B"/>
    <w:rsid w:val="00657A55"/>
    <w:rsid w:val="006600AF"/>
    <w:rsid w:val="00660345"/>
    <w:rsid w:val="006603EF"/>
    <w:rsid w:val="00660961"/>
    <w:rsid w:val="00660B63"/>
    <w:rsid w:val="00660DAE"/>
    <w:rsid w:val="00660FC8"/>
    <w:rsid w:val="0066111D"/>
    <w:rsid w:val="0066169E"/>
    <w:rsid w:val="00661A12"/>
    <w:rsid w:val="00661B1C"/>
    <w:rsid w:val="00661B4D"/>
    <w:rsid w:val="00661F03"/>
    <w:rsid w:val="00661F29"/>
    <w:rsid w:val="00663346"/>
    <w:rsid w:val="00663484"/>
    <w:rsid w:val="00663539"/>
    <w:rsid w:val="0066359E"/>
    <w:rsid w:val="00663697"/>
    <w:rsid w:val="00663A71"/>
    <w:rsid w:val="00663D2E"/>
    <w:rsid w:val="00663E3E"/>
    <w:rsid w:val="006646BB"/>
    <w:rsid w:val="006648DF"/>
    <w:rsid w:val="00664A62"/>
    <w:rsid w:val="00664CD0"/>
    <w:rsid w:val="00664D00"/>
    <w:rsid w:val="00664F4D"/>
    <w:rsid w:val="006652D4"/>
    <w:rsid w:val="00665A9C"/>
    <w:rsid w:val="00665B40"/>
    <w:rsid w:val="00665B68"/>
    <w:rsid w:val="00665F59"/>
    <w:rsid w:val="00666270"/>
    <w:rsid w:val="006665EC"/>
    <w:rsid w:val="00666847"/>
    <w:rsid w:val="00666A9F"/>
    <w:rsid w:val="00667499"/>
    <w:rsid w:val="006676E9"/>
    <w:rsid w:val="006677C9"/>
    <w:rsid w:val="00667D99"/>
    <w:rsid w:val="00667F51"/>
    <w:rsid w:val="006700F8"/>
    <w:rsid w:val="00670128"/>
    <w:rsid w:val="006702D7"/>
    <w:rsid w:val="0067081D"/>
    <w:rsid w:val="00670FE2"/>
    <w:rsid w:val="00671C94"/>
    <w:rsid w:val="00672264"/>
    <w:rsid w:val="00672EA1"/>
    <w:rsid w:val="006734B0"/>
    <w:rsid w:val="006735AF"/>
    <w:rsid w:val="006738E1"/>
    <w:rsid w:val="00673C19"/>
    <w:rsid w:val="0067411A"/>
    <w:rsid w:val="00674140"/>
    <w:rsid w:val="006744E6"/>
    <w:rsid w:val="006747E4"/>
    <w:rsid w:val="00674C4D"/>
    <w:rsid w:val="0067522B"/>
    <w:rsid w:val="006752FD"/>
    <w:rsid w:val="00675418"/>
    <w:rsid w:val="00675D42"/>
    <w:rsid w:val="00675D96"/>
    <w:rsid w:val="00675EDC"/>
    <w:rsid w:val="006763E5"/>
    <w:rsid w:val="00676822"/>
    <w:rsid w:val="00676A9C"/>
    <w:rsid w:val="006777BA"/>
    <w:rsid w:val="006777F1"/>
    <w:rsid w:val="00677D41"/>
    <w:rsid w:val="00677EDA"/>
    <w:rsid w:val="00677F25"/>
    <w:rsid w:val="006803C7"/>
    <w:rsid w:val="00680A9F"/>
    <w:rsid w:val="00682192"/>
    <w:rsid w:val="00682B74"/>
    <w:rsid w:val="00682E59"/>
    <w:rsid w:val="0068380D"/>
    <w:rsid w:val="00683F38"/>
    <w:rsid w:val="00684254"/>
    <w:rsid w:val="0068524B"/>
    <w:rsid w:val="00685309"/>
    <w:rsid w:val="00685540"/>
    <w:rsid w:val="006856DE"/>
    <w:rsid w:val="0068595A"/>
    <w:rsid w:val="006859DB"/>
    <w:rsid w:val="00685D3C"/>
    <w:rsid w:val="00685DFB"/>
    <w:rsid w:val="00685EF3"/>
    <w:rsid w:val="00686F8A"/>
    <w:rsid w:val="006877D7"/>
    <w:rsid w:val="006909DA"/>
    <w:rsid w:val="00690BDF"/>
    <w:rsid w:val="00690E19"/>
    <w:rsid w:val="00690FDA"/>
    <w:rsid w:val="00691225"/>
    <w:rsid w:val="006919DD"/>
    <w:rsid w:val="00691A70"/>
    <w:rsid w:val="00691B77"/>
    <w:rsid w:val="006921ED"/>
    <w:rsid w:val="0069249F"/>
    <w:rsid w:val="00692899"/>
    <w:rsid w:val="00693374"/>
    <w:rsid w:val="00693907"/>
    <w:rsid w:val="00693D2F"/>
    <w:rsid w:val="00693D6B"/>
    <w:rsid w:val="00694491"/>
    <w:rsid w:val="00694D9A"/>
    <w:rsid w:val="00694F13"/>
    <w:rsid w:val="006950EA"/>
    <w:rsid w:val="006951BF"/>
    <w:rsid w:val="00695E7D"/>
    <w:rsid w:val="0069670B"/>
    <w:rsid w:val="00696737"/>
    <w:rsid w:val="00696CB9"/>
    <w:rsid w:val="00696E51"/>
    <w:rsid w:val="00697123"/>
    <w:rsid w:val="0069797C"/>
    <w:rsid w:val="00697D33"/>
    <w:rsid w:val="006A09DE"/>
    <w:rsid w:val="006A0BFD"/>
    <w:rsid w:val="006A0F9E"/>
    <w:rsid w:val="006A148C"/>
    <w:rsid w:val="006A2CDD"/>
    <w:rsid w:val="006A2D65"/>
    <w:rsid w:val="006A3174"/>
    <w:rsid w:val="006A3788"/>
    <w:rsid w:val="006A38D5"/>
    <w:rsid w:val="006A3BA3"/>
    <w:rsid w:val="006A3C88"/>
    <w:rsid w:val="006A3C90"/>
    <w:rsid w:val="006A3E50"/>
    <w:rsid w:val="006A526C"/>
    <w:rsid w:val="006A57A8"/>
    <w:rsid w:val="006A57EB"/>
    <w:rsid w:val="006A5A45"/>
    <w:rsid w:val="006A64DE"/>
    <w:rsid w:val="006A66A0"/>
    <w:rsid w:val="006A682E"/>
    <w:rsid w:val="006A6CF3"/>
    <w:rsid w:val="006A6FE8"/>
    <w:rsid w:val="006A740A"/>
    <w:rsid w:val="006A7EAF"/>
    <w:rsid w:val="006B03F2"/>
    <w:rsid w:val="006B0514"/>
    <w:rsid w:val="006B0AB2"/>
    <w:rsid w:val="006B0F93"/>
    <w:rsid w:val="006B1095"/>
    <w:rsid w:val="006B113A"/>
    <w:rsid w:val="006B1211"/>
    <w:rsid w:val="006B146E"/>
    <w:rsid w:val="006B14AD"/>
    <w:rsid w:val="006B14DE"/>
    <w:rsid w:val="006B1FE1"/>
    <w:rsid w:val="006B235A"/>
    <w:rsid w:val="006B24AA"/>
    <w:rsid w:val="006B2B66"/>
    <w:rsid w:val="006B3AFE"/>
    <w:rsid w:val="006B43AE"/>
    <w:rsid w:val="006B472A"/>
    <w:rsid w:val="006B4944"/>
    <w:rsid w:val="006B4D78"/>
    <w:rsid w:val="006B501D"/>
    <w:rsid w:val="006B5D87"/>
    <w:rsid w:val="006B61A8"/>
    <w:rsid w:val="006B668A"/>
    <w:rsid w:val="006C07FA"/>
    <w:rsid w:val="006C0828"/>
    <w:rsid w:val="006C0BAE"/>
    <w:rsid w:val="006C14E5"/>
    <w:rsid w:val="006C15F2"/>
    <w:rsid w:val="006C1631"/>
    <w:rsid w:val="006C16EB"/>
    <w:rsid w:val="006C1F9F"/>
    <w:rsid w:val="006C2099"/>
    <w:rsid w:val="006C20C0"/>
    <w:rsid w:val="006C20D2"/>
    <w:rsid w:val="006C24D5"/>
    <w:rsid w:val="006C25E5"/>
    <w:rsid w:val="006C2E70"/>
    <w:rsid w:val="006C3179"/>
    <w:rsid w:val="006C3412"/>
    <w:rsid w:val="006C357D"/>
    <w:rsid w:val="006C3908"/>
    <w:rsid w:val="006C3E88"/>
    <w:rsid w:val="006C4285"/>
    <w:rsid w:val="006C4371"/>
    <w:rsid w:val="006C4482"/>
    <w:rsid w:val="006C4BDB"/>
    <w:rsid w:val="006C501F"/>
    <w:rsid w:val="006C56F3"/>
    <w:rsid w:val="006C58BA"/>
    <w:rsid w:val="006C5CBE"/>
    <w:rsid w:val="006C5FC4"/>
    <w:rsid w:val="006C628A"/>
    <w:rsid w:val="006C6332"/>
    <w:rsid w:val="006C6483"/>
    <w:rsid w:val="006C6754"/>
    <w:rsid w:val="006C69EF"/>
    <w:rsid w:val="006C71FF"/>
    <w:rsid w:val="006C7AC4"/>
    <w:rsid w:val="006D0302"/>
    <w:rsid w:val="006D030F"/>
    <w:rsid w:val="006D14A7"/>
    <w:rsid w:val="006D1FFE"/>
    <w:rsid w:val="006D224B"/>
    <w:rsid w:val="006D2437"/>
    <w:rsid w:val="006D24C3"/>
    <w:rsid w:val="006D2986"/>
    <w:rsid w:val="006D2AAC"/>
    <w:rsid w:val="006D33C5"/>
    <w:rsid w:val="006D3F9D"/>
    <w:rsid w:val="006D4B78"/>
    <w:rsid w:val="006D4BAD"/>
    <w:rsid w:val="006D4FDD"/>
    <w:rsid w:val="006D538F"/>
    <w:rsid w:val="006D5F54"/>
    <w:rsid w:val="006D620B"/>
    <w:rsid w:val="006D692E"/>
    <w:rsid w:val="006D6C62"/>
    <w:rsid w:val="006D735D"/>
    <w:rsid w:val="006D73A1"/>
    <w:rsid w:val="006D7BA8"/>
    <w:rsid w:val="006D7C9A"/>
    <w:rsid w:val="006D7E46"/>
    <w:rsid w:val="006E01F7"/>
    <w:rsid w:val="006E0FD6"/>
    <w:rsid w:val="006E10FB"/>
    <w:rsid w:val="006E138B"/>
    <w:rsid w:val="006E154E"/>
    <w:rsid w:val="006E154F"/>
    <w:rsid w:val="006E1590"/>
    <w:rsid w:val="006E165E"/>
    <w:rsid w:val="006E19CB"/>
    <w:rsid w:val="006E1A38"/>
    <w:rsid w:val="006E1B1E"/>
    <w:rsid w:val="006E1D20"/>
    <w:rsid w:val="006E2DBE"/>
    <w:rsid w:val="006E2E43"/>
    <w:rsid w:val="006E3578"/>
    <w:rsid w:val="006E3668"/>
    <w:rsid w:val="006E4487"/>
    <w:rsid w:val="006E4840"/>
    <w:rsid w:val="006E5426"/>
    <w:rsid w:val="006E5ACA"/>
    <w:rsid w:val="006E602C"/>
    <w:rsid w:val="006E623F"/>
    <w:rsid w:val="006E6C5F"/>
    <w:rsid w:val="006E6C65"/>
    <w:rsid w:val="006E6F90"/>
    <w:rsid w:val="006E7097"/>
    <w:rsid w:val="006E72EF"/>
    <w:rsid w:val="006E7681"/>
    <w:rsid w:val="006E7D86"/>
    <w:rsid w:val="006F065F"/>
    <w:rsid w:val="006F15BC"/>
    <w:rsid w:val="006F1964"/>
    <w:rsid w:val="006F1A60"/>
    <w:rsid w:val="006F1CD5"/>
    <w:rsid w:val="006F1CF8"/>
    <w:rsid w:val="006F20F9"/>
    <w:rsid w:val="006F2720"/>
    <w:rsid w:val="006F2AAD"/>
    <w:rsid w:val="006F3480"/>
    <w:rsid w:val="006F359F"/>
    <w:rsid w:val="006F5174"/>
    <w:rsid w:val="006F52C5"/>
    <w:rsid w:val="006F5D50"/>
    <w:rsid w:val="006F5DF6"/>
    <w:rsid w:val="006F67B6"/>
    <w:rsid w:val="006F6AB5"/>
    <w:rsid w:val="006F6AC3"/>
    <w:rsid w:val="006F713A"/>
    <w:rsid w:val="006F72DB"/>
    <w:rsid w:val="006F73AD"/>
    <w:rsid w:val="006F7513"/>
    <w:rsid w:val="00700146"/>
    <w:rsid w:val="007005AE"/>
    <w:rsid w:val="00700A3B"/>
    <w:rsid w:val="00701059"/>
    <w:rsid w:val="00701881"/>
    <w:rsid w:val="00702AB8"/>
    <w:rsid w:val="00702E51"/>
    <w:rsid w:val="00702F01"/>
    <w:rsid w:val="007033A5"/>
    <w:rsid w:val="0070344C"/>
    <w:rsid w:val="00703F7C"/>
    <w:rsid w:val="00704159"/>
    <w:rsid w:val="0070490E"/>
    <w:rsid w:val="00704CA8"/>
    <w:rsid w:val="00705024"/>
    <w:rsid w:val="00705533"/>
    <w:rsid w:val="0070593C"/>
    <w:rsid w:val="00705CB0"/>
    <w:rsid w:val="00706766"/>
    <w:rsid w:val="00706866"/>
    <w:rsid w:val="007068B6"/>
    <w:rsid w:val="00706AAE"/>
    <w:rsid w:val="00706BFB"/>
    <w:rsid w:val="00706BFD"/>
    <w:rsid w:val="00706C45"/>
    <w:rsid w:val="007073EA"/>
    <w:rsid w:val="00707573"/>
    <w:rsid w:val="0070760D"/>
    <w:rsid w:val="00707B27"/>
    <w:rsid w:val="00710076"/>
    <w:rsid w:val="007100F9"/>
    <w:rsid w:val="00710101"/>
    <w:rsid w:val="007103E7"/>
    <w:rsid w:val="007109D7"/>
    <w:rsid w:val="00710FBD"/>
    <w:rsid w:val="0071175C"/>
    <w:rsid w:val="0071187B"/>
    <w:rsid w:val="00711E2E"/>
    <w:rsid w:val="00712087"/>
    <w:rsid w:val="00712315"/>
    <w:rsid w:val="0071245A"/>
    <w:rsid w:val="007125FE"/>
    <w:rsid w:val="00712633"/>
    <w:rsid w:val="00712828"/>
    <w:rsid w:val="00712990"/>
    <w:rsid w:val="00712C3B"/>
    <w:rsid w:val="007131BE"/>
    <w:rsid w:val="00713284"/>
    <w:rsid w:val="0071332B"/>
    <w:rsid w:val="00714172"/>
    <w:rsid w:val="00714412"/>
    <w:rsid w:val="0071469B"/>
    <w:rsid w:val="007147A6"/>
    <w:rsid w:val="00714C8B"/>
    <w:rsid w:val="00714D53"/>
    <w:rsid w:val="00714FC2"/>
    <w:rsid w:val="00715116"/>
    <w:rsid w:val="00715C62"/>
    <w:rsid w:val="00715E57"/>
    <w:rsid w:val="00716487"/>
    <w:rsid w:val="007164A1"/>
    <w:rsid w:val="0071686A"/>
    <w:rsid w:val="007168BE"/>
    <w:rsid w:val="00716AAA"/>
    <w:rsid w:val="007170F6"/>
    <w:rsid w:val="007172F6"/>
    <w:rsid w:val="007177FB"/>
    <w:rsid w:val="00717F9E"/>
    <w:rsid w:val="00720BA0"/>
    <w:rsid w:val="00720CCD"/>
    <w:rsid w:val="00720FBC"/>
    <w:rsid w:val="007210B6"/>
    <w:rsid w:val="007211A7"/>
    <w:rsid w:val="00721227"/>
    <w:rsid w:val="007214E5"/>
    <w:rsid w:val="007216CD"/>
    <w:rsid w:val="00721718"/>
    <w:rsid w:val="0072188D"/>
    <w:rsid w:val="00721F7F"/>
    <w:rsid w:val="00722337"/>
    <w:rsid w:val="00722674"/>
    <w:rsid w:val="007227AD"/>
    <w:rsid w:val="00722D05"/>
    <w:rsid w:val="00722DFD"/>
    <w:rsid w:val="0072333A"/>
    <w:rsid w:val="007234BD"/>
    <w:rsid w:val="007235D4"/>
    <w:rsid w:val="0072400B"/>
    <w:rsid w:val="00724387"/>
    <w:rsid w:val="007249ED"/>
    <w:rsid w:val="00724A4F"/>
    <w:rsid w:val="00724AF6"/>
    <w:rsid w:val="00724CA4"/>
    <w:rsid w:val="007253FE"/>
    <w:rsid w:val="0072616D"/>
    <w:rsid w:val="007264CE"/>
    <w:rsid w:val="00726A5A"/>
    <w:rsid w:val="00727A23"/>
    <w:rsid w:val="0073080D"/>
    <w:rsid w:val="00730963"/>
    <w:rsid w:val="00731368"/>
    <w:rsid w:val="00731FC1"/>
    <w:rsid w:val="007322C3"/>
    <w:rsid w:val="00732348"/>
    <w:rsid w:val="00732595"/>
    <w:rsid w:val="007332CB"/>
    <w:rsid w:val="0073347D"/>
    <w:rsid w:val="00733B72"/>
    <w:rsid w:val="00733DE1"/>
    <w:rsid w:val="007344AC"/>
    <w:rsid w:val="00734859"/>
    <w:rsid w:val="00734B69"/>
    <w:rsid w:val="00734BC4"/>
    <w:rsid w:val="00734DB5"/>
    <w:rsid w:val="00734F84"/>
    <w:rsid w:val="00735059"/>
    <w:rsid w:val="00735071"/>
    <w:rsid w:val="00735873"/>
    <w:rsid w:val="00736468"/>
    <w:rsid w:val="007364C0"/>
    <w:rsid w:val="00736951"/>
    <w:rsid w:val="00736F28"/>
    <w:rsid w:val="00736F6D"/>
    <w:rsid w:val="0073797C"/>
    <w:rsid w:val="00737E70"/>
    <w:rsid w:val="00737EDA"/>
    <w:rsid w:val="00740416"/>
    <w:rsid w:val="00740933"/>
    <w:rsid w:val="00740EA8"/>
    <w:rsid w:val="00740F62"/>
    <w:rsid w:val="00741431"/>
    <w:rsid w:val="0074148B"/>
    <w:rsid w:val="00741D7F"/>
    <w:rsid w:val="0074268E"/>
    <w:rsid w:val="00742A11"/>
    <w:rsid w:val="00742EFA"/>
    <w:rsid w:val="007433AF"/>
    <w:rsid w:val="007436D2"/>
    <w:rsid w:val="007441B2"/>
    <w:rsid w:val="0074441B"/>
    <w:rsid w:val="00744470"/>
    <w:rsid w:val="00744642"/>
    <w:rsid w:val="0074554F"/>
    <w:rsid w:val="00745614"/>
    <w:rsid w:val="00745695"/>
    <w:rsid w:val="0074596C"/>
    <w:rsid w:val="00745A25"/>
    <w:rsid w:val="00745F95"/>
    <w:rsid w:val="00746A05"/>
    <w:rsid w:val="00746E22"/>
    <w:rsid w:val="00747520"/>
    <w:rsid w:val="00747BAF"/>
    <w:rsid w:val="00747BD9"/>
    <w:rsid w:val="0075009C"/>
    <w:rsid w:val="00750251"/>
    <w:rsid w:val="00750385"/>
    <w:rsid w:val="0075095C"/>
    <w:rsid w:val="00750ED8"/>
    <w:rsid w:val="007516CE"/>
    <w:rsid w:val="007518CB"/>
    <w:rsid w:val="0075202D"/>
    <w:rsid w:val="00752698"/>
    <w:rsid w:val="00752707"/>
    <w:rsid w:val="00753EDC"/>
    <w:rsid w:val="007543F1"/>
    <w:rsid w:val="00754817"/>
    <w:rsid w:val="00754833"/>
    <w:rsid w:val="0075537A"/>
    <w:rsid w:val="00755674"/>
    <w:rsid w:val="00756637"/>
    <w:rsid w:val="00757408"/>
    <w:rsid w:val="0075793C"/>
    <w:rsid w:val="00757DA7"/>
    <w:rsid w:val="00757E3D"/>
    <w:rsid w:val="00757F54"/>
    <w:rsid w:val="0076018A"/>
    <w:rsid w:val="0076054B"/>
    <w:rsid w:val="00760DAD"/>
    <w:rsid w:val="007615AA"/>
    <w:rsid w:val="0076208E"/>
    <w:rsid w:val="00762168"/>
    <w:rsid w:val="00762542"/>
    <w:rsid w:val="00762683"/>
    <w:rsid w:val="00762D3E"/>
    <w:rsid w:val="00762E41"/>
    <w:rsid w:val="0076365C"/>
    <w:rsid w:val="007638E3"/>
    <w:rsid w:val="00763F24"/>
    <w:rsid w:val="00763F2E"/>
    <w:rsid w:val="0076431A"/>
    <w:rsid w:val="007648D4"/>
    <w:rsid w:val="00765091"/>
    <w:rsid w:val="00765493"/>
    <w:rsid w:val="0076592E"/>
    <w:rsid w:val="00766BED"/>
    <w:rsid w:val="00766E7D"/>
    <w:rsid w:val="00766F9A"/>
    <w:rsid w:val="00767334"/>
    <w:rsid w:val="00767780"/>
    <w:rsid w:val="007679C0"/>
    <w:rsid w:val="00767AB1"/>
    <w:rsid w:val="00770686"/>
    <w:rsid w:val="00770831"/>
    <w:rsid w:val="007710AA"/>
    <w:rsid w:val="00771205"/>
    <w:rsid w:val="00771752"/>
    <w:rsid w:val="00771B35"/>
    <w:rsid w:val="00771E00"/>
    <w:rsid w:val="00772217"/>
    <w:rsid w:val="0077254A"/>
    <w:rsid w:val="00772DAF"/>
    <w:rsid w:val="007730A4"/>
    <w:rsid w:val="007733EB"/>
    <w:rsid w:val="00773439"/>
    <w:rsid w:val="007737FE"/>
    <w:rsid w:val="00773B91"/>
    <w:rsid w:val="00774481"/>
    <w:rsid w:val="007747D4"/>
    <w:rsid w:val="007749AC"/>
    <w:rsid w:val="00774C2A"/>
    <w:rsid w:val="007766BE"/>
    <w:rsid w:val="00776E27"/>
    <w:rsid w:val="00777278"/>
    <w:rsid w:val="00777392"/>
    <w:rsid w:val="007776C5"/>
    <w:rsid w:val="00777725"/>
    <w:rsid w:val="00780281"/>
    <w:rsid w:val="00780AA6"/>
    <w:rsid w:val="00780D69"/>
    <w:rsid w:val="0078241E"/>
    <w:rsid w:val="0078253D"/>
    <w:rsid w:val="00782DBE"/>
    <w:rsid w:val="00782E4E"/>
    <w:rsid w:val="007831FB"/>
    <w:rsid w:val="0078364D"/>
    <w:rsid w:val="007838EF"/>
    <w:rsid w:val="00783C7E"/>
    <w:rsid w:val="00783CA6"/>
    <w:rsid w:val="007840E0"/>
    <w:rsid w:val="007842BE"/>
    <w:rsid w:val="007844E2"/>
    <w:rsid w:val="00784AF2"/>
    <w:rsid w:val="00784B14"/>
    <w:rsid w:val="00784FE0"/>
    <w:rsid w:val="007855EC"/>
    <w:rsid w:val="00785888"/>
    <w:rsid w:val="00785989"/>
    <w:rsid w:val="007859BB"/>
    <w:rsid w:val="0078619C"/>
    <w:rsid w:val="007863D3"/>
    <w:rsid w:val="0078645E"/>
    <w:rsid w:val="0078655D"/>
    <w:rsid w:val="00786734"/>
    <w:rsid w:val="007867AF"/>
    <w:rsid w:val="007868B7"/>
    <w:rsid w:val="00786C25"/>
    <w:rsid w:val="00786D54"/>
    <w:rsid w:val="00786F75"/>
    <w:rsid w:val="00787546"/>
    <w:rsid w:val="00787662"/>
    <w:rsid w:val="00787853"/>
    <w:rsid w:val="00787F9F"/>
    <w:rsid w:val="0079004D"/>
    <w:rsid w:val="00790361"/>
    <w:rsid w:val="0079038B"/>
    <w:rsid w:val="00790A92"/>
    <w:rsid w:val="00791769"/>
    <w:rsid w:val="00791EEC"/>
    <w:rsid w:val="00791F8A"/>
    <w:rsid w:val="00792166"/>
    <w:rsid w:val="007926BA"/>
    <w:rsid w:val="00792C13"/>
    <w:rsid w:val="00792E45"/>
    <w:rsid w:val="00792F82"/>
    <w:rsid w:val="00793039"/>
    <w:rsid w:val="00793061"/>
    <w:rsid w:val="00793ACD"/>
    <w:rsid w:val="00794227"/>
    <w:rsid w:val="007950C9"/>
    <w:rsid w:val="00795429"/>
    <w:rsid w:val="007954F4"/>
    <w:rsid w:val="00796332"/>
    <w:rsid w:val="00796744"/>
    <w:rsid w:val="007968EB"/>
    <w:rsid w:val="00796E53"/>
    <w:rsid w:val="007971E7"/>
    <w:rsid w:val="007A0F35"/>
    <w:rsid w:val="007A1331"/>
    <w:rsid w:val="007A1AB5"/>
    <w:rsid w:val="007A1EBD"/>
    <w:rsid w:val="007A2479"/>
    <w:rsid w:val="007A2581"/>
    <w:rsid w:val="007A281F"/>
    <w:rsid w:val="007A29E9"/>
    <w:rsid w:val="007A2C61"/>
    <w:rsid w:val="007A2CEC"/>
    <w:rsid w:val="007A2DE5"/>
    <w:rsid w:val="007A2E71"/>
    <w:rsid w:val="007A3747"/>
    <w:rsid w:val="007A3E81"/>
    <w:rsid w:val="007A4094"/>
    <w:rsid w:val="007A44B0"/>
    <w:rsid w:val="007A4ED0"/>
    <w:rsid w:val="007A4F76"/>
    <w:rsid w:val="007A5EFE"/>
    <w:rsid w:val="007A5FA8"/>
    <w:rsid w:val="007A6902"/>
    <w:rsid w:val="007A691F"/>
    <w:rsid w:val="007A75E6"/>
    <w:rsid w:val="007A78AE"/>
    <w:rsid w:val="007A7BB3"/>
    <w:rsid w:val="007A7C29"/>
    <w:rsid w:val="007B0105"/>
    <w:rsid w:val="007B034A"/>
    <w:rsid w:val="007B046B"/>
    <w:rsid w:val="007B047C"/>
    <w:rsid w:val="007B0693"/>
    <w:rsid w:val="007B18AD"/>
    <w:rsid w:val="007B199B"/>
    <w:rsid w:val="007B1B9F"/>
    <w:rsid w:val="007B1BFD"/>
    <w:rsid w:val="007B1C3E"/>
    <w:rsid w:val="007B2002"/>
    <w:rsid w:val="007B2D54"/>
    <w:rsid w:val="007B35C3"/>
    <w:rsid w:val="007B3764"/>
    <w:rsid w:val="007B3C28"/>
    <w:rsid w:val="007B3F1D"/>
    <w:rsid w:val="007B450B"/>
    <w:rsid w:val="007B46AF"/>
    <w:rsid w:val="007B4773"/>
    <w:rsid w:val="007B4A14"/>
    <w:rsid w:val="007B50D9"/>
    <w:rsid w:val="007B5463"/>
    <w:rsid w:val="007B5C43"/>
    <w:rsid w:val="007B67B5"/>
    <w:rsid w:val="007B6ABA"/>
    <w:rsid w:val="007B6D5B"/>
    <w:rsid w:val="007B6E77"/>
    <w:rsid w:val="007B70B5"/>
    <w:rsid w:val="007B7700"/>
    <w:rsid w:val="007B78CC"/>
    <w:rsid w:val="007B7914"/>
    <w:rsid w:val="007B7A53"/>
    <w:rsid w:val="007B7DC9"/>
    <w:rsid w:val="007B7FC5"/>
    <w:rsid w:val="007C06AD"/>
    <w:rsid w:val="007C0B53"/>
    <w:rsid w:val="007C0E59"/>
    <w:rsid w:val="007C1490"/>
    <w:rsid w:val="007C20E3"/>
    <w:rsid w:val="007C2E74"/>
    <w:rsid w:val="007C2F63"/>
    <w:rsid w:val="007C336A"/>
    <w:rsid w:val="007C3749"/>
    <w:rsid w:val="007C3A0B"/>
    <w:rsid w:val="007C4036"/>
    <w:rsid w:val="007C42E6"/>
    <w:rsid w:val="007C552A"/>
    <w:rsid w:val="007C57DE"/>
    <w:rsid w:val="007C5894"/>
    <w:rsid w:val="007C59B4"/>
    <w:rsid w:val="007C5C7E"/>
    <w:rsid w:val="007C5CD3"/>
    <w:rsid w:val="007C66D6"/>
    <w:rsid w:val="007C6FA8"/>
    <w:rsid w:val="007C7294"/>
    <w:rsid w:val="007C75D0"/>
    <w:rsid w:val="007C7979"/>
    <w:rsid w:val="007C7DFF"/>
    <w:rsid w:val="007D0704"/>
    <w:rsid w:val="007D0899"/>
    <w:rsid w:val="007D0A6C"/>
    <w:rsid w:val="007D1172"/>
    <w:rsid w:val="007D328D"/>
    <w:rsid w:val="007D3842"/>
    <w:rsid w:val="007D39FF"/>
    <w:rsid w:val="007D3B32"/>
    <w:rsid w:val="007D3D5F"/>
    <w:rsid w:val="007D41F6"/>
    <w:rsid w:val="007D45F6"/>
    <w:rsid w:val="007D48C9"/>
    <w:rsid w:val="007D4AA0"/>
    <w:rsid w:val="007D4DDA"/>
    <w:rsid w:val="007D5773"/>
    <w:rsid w:val="007D5C5B"/>
    <w:rsid w:val="007D603A"/>
    <w:rsid w:val="007D633D"/>
    <w:rsid w:val="007D645D"/>
    <w:rsid w:val="007D64C6"/>
    <w:rsid w:val="007D6651"/>
    <w:rsid w:val="007D66B4"/>
    <w:rsid w:val="007D6C36"/>
    <w:rsid w:val="007D6D39"/>
    <w:rsid w:val="007D71D2"/>
    <w:rsid w:val="007D7219"/>
    <w:rsid w:val="007D7E2E"/>
    <w:rsid w:val="007E0CF4"/>
    <w:rsid w:val="007E0D10"/>
    <w:rsid w:val="007E0D16"/>
    <w:rsid w:val="007E1322"/>
    <w:rsid w:val="007E1689"/>
    <w:rsid w:val="007E1760"/>
    <w:rsid w:val="007E1904"/>
    <w:rsid w:val="007E1A73"/>
    <w:rsid w:val="007E2DFE"/>
    <w:rsid w:val="007E31C2"/>
    <w:rsid w:val="007E364F"/>
    <w:rsid w:val="007E43E8"/>
    <w:rsid w:val="007E45CC"/>
    <w:rsid w:val="007E6961"/>
    <w:rsid w:val="007E6BEF"/>
    <w:rsid w:val="007E6EA2"/>
    <w:rsid w:val="007E78A5"/>
    <w:rsid w:val="007E79C4"/>
    <w:rsid w:val="007E7E24"/>
    <w:rsid w:val="007E7E44"/>
    <w:rsid w:val="007F01C8"/>
    <w:rsid w:val="007F0A16"/>
    <w:rsid w:val="007F0CFA"/>
    <w:rsid w:val="007F1F76"/>
    <w:rsid w:val="007F2238"/>
    <w:rsid w:val="007F24BB"/>
    <w:rsid w:val="007F2FDB"/>
    <w:rsid w:val="007F3C1B"/>
    <w:rsid w:val="007F4F63"/>
    <w:rsid w:val="007F544B"/>
    <w:rsid w:val="007F54A8"/>
    <w:rsid w:val="007F598C"/>
    <w:rsid w:val="007F5E16"/>
    <w:rsid w:val="007F5E51"/>
    <w:rsid w:val="007F773E"/>
    <w:rsid w:val="007F7A83"/>
    <w:rsid w:val="0080021B"/>
    <w:rsid w:val="0080065A"/>
    <w:rsid w:val="00800967"/>
    <w:rsid w:val="00800BCB"/>
    <w:rsid w:val="00801413"/>
    <w:rsid w:val="0080160F"/>
    <w:rsid w:val="00802199"/>
    <w:rsid w:val="0080219E"/>
    <w:rsid w:val="0080227F"/>
    <w:rsid w:val="0080314A"/>
    <w:rsid w:val="00803215"/>
    <w:rsid w:val="00804CD6"/>
    <w:rsid w:val="00804CEE"/>
    <w:rsid w:val="00804F96"/>
    <w:rsid w:val="00805312"/>
    <w:rsid w:val="00805350"/>
    <w:rsid w:val="00805524"/>
    <w:rsid w:val="00805B79"/>
    <w:rsid w:val="00805E5A"/>
    <w:rsid w:val="00805EC5"/>
    <w:rsid w:val="008065EB"/>
    <w:rsid w:val="00806714"/>
    <w:rsid w:val="0080679B"/>
    <w:rsid w:val="0080683E"/>
    <w:rsid w:val="00806FA8"/>
    <w:rsid w:val="0080703F"/>
    <w:rsid w:val="00807728"/>
    <w:rsid w:val="00807E18"/>
    <w:rsid w:val="00810475"/>
    <w:rsid w:val="00810652"/>
    <w:rsid w:val="00810661"/>
    <w:rsid w:val="008106A1"/>
    <w:rsid w:val="00810920"/>
    <w:rsid w:val="00810BBD"/>
    <w:rsid w:val="008115AC"/>
    <w:rsid w:val="008117E8"/>
    <w:rsid w:val="00811A55"/>
    <w:rsid w:val="00811B41"/>
    <w:rsid w:val="00811BC4"/>
    <w:rsid w:val="00811CCD"/>
    <w:rsid w:val="00811E31"/>
    <w:rsid w:val="008121A5"/>
    <w:rsid w:val="0081278B"/>
    <w:rsid w:val="00812A50"/>
    <w:rsid w:val="00812A9E"/>
    <w:rsid w:val="00812F2C"/>
    <w:rsid w:val="0081325C"/>
    <w:rsid w:val="008138DA"/>
    <w:rsid w:val="00813C32"/>
    <w:rsid w:val="00813F47"/>
    <w:rsid w:val="00813FBB"/>
    <w:rsid w:val="00814255"/>
    <w:rsid w:val="008142FE"/>
    <w:rsid w:val="0081462C"/>
    <w:rsid w:val="008149A8"/>
    <w:rsid w:val="00816C7E"/>
    <w:rsid w:val="00816F34"/>
    <w:rsid w:val="00817054"/>
    <w:rsid w:val="008170B7"/>
    <w:rsid w:val="008172D8"/>
    <w:rsid w:val="00817655"/>
    <w:rsid w:val="0081796A"/>
    <w:rsid w:val="008200BD"/>
    <w:rsid w:val="0082037A"/>
    <w:rsid w:val="008203A3"/>
    <w:rsid w:val="008207A2"/>
    <w:rsid w:val="00820CCE"/>
    <w:rsid w:val="00820D61"/>
    <w:rsid w:val="00820FF5"/>
    <w:rsid w:val="00821105"/>
    <w:rsid w:val="00821143"/>
    <w:rsid w:val="0082140F"/>
    <w:rsid w:val="008216F1"/>
    <w:rsid w:val="0082177A"/>
    <w:rsid w:val="0082178D"/>
    <w:rsid w:val="00821892"/>
    <w:rsid w:val="008219F3"/>
    <w:rsid w:val="00821A2A"/>
    <w:rsid w:val="00821B35"/>
    <w:rsid w:val="00822A88"/>
    <w:rsid w:val="00822B44"/>
    <w:rsid w:val="00822B5B"/>
    <w:rsid w:val="00822C56"/>
    <w:rsid w:val="00822D6C"/>
    <w:rsid w:val="00822EC2"/>
    <w:rsid w:val="0082318E"/>
    <w:rsid w:val="00823240"/>
    <w:rsid w:val="00823978"/>
    <w:rsid w:val="00823B49"/>
    <w:rsid w:val="00823F4F"/>
    <w:rsid w:val="0082407F"/>
    <w:rsid w:val="0082459F"/>
    <w:rsid w:val="008246C6"/>
    <w:rsid w:val="00825073"/>
    <w:rsid w:val="00825667"/>
    <w:rsid w:val="00826B4F"/>
    <w:rsid w:val="00826D15"/>
    <w:rsid w:val="0082749E"/>
    <w:rsid w:val="008275B7"/>
    <w:rsid w:val="0082761C"/>
    <w:rsid w:val="00827B82"/>
    <w:rsid w:val="00827E95"/>
    <w:rsid w:val="00827FA3"/>
    <w:rsid w:val="00827FAA"/>
    <w:rsid w:val="008301A1"/>
    <w:rsid w:val="00830E81"/>
    <w:rsid w:val="00830ED1"/>
    <w:rsid w:val="008311D7"/>
    <w:rsid w:val="0083146F"/>
    <w:rsid w:val="00831704"/>
    <w:rsid w:val="00831D52"/>
    <w:rsid w:val="00831F22"/>
    <w:rsid w:val="00832255"/>
    <w:rsid w:val="008339B6"/>
    <w:rsid w:val="00834575"/>
    <w:rsid w:val="00834646"/>
    <w:rsid w:val="00834BEA"/>
    <w:rsid w:val="00834D83"/>
    <w:rsid w:val="00834DDC"/>
    <w:rsid w:val="00834E0F"/>
    <w:rsid w:val="008353A3"/>
    <w:rsid w:val="00835B10"/>
    <w:rsid w:val="00836148"/>
    <w:rsid w:val="00836498"/>
    <w:rsid w:val="008369BF"/>
    <w:rsid w:val="00836B30"/>
    <w:rsid w:val="0083786A"/>
    <w:rsid w:val="00837A41"/>
    <w:rsid w:val="0084077F"/>
    <w:rsid w:val="00840DF4"/>
    <w:rsid w:val="00841324"/>
    <w:rsid w:val="00841906"/>
    <w:rsid w:val="0084205E"/>
    <w:rsid w:val="008424BD"/>
    <w:rsid w:val="00842598"/>
    <w:rsid w:val="00842BFA"/>
    <w:rsid w:val="00842D70"/>
    <w:rsid w:val="0084375A"/>
    <w:rsid w:val="0084389A"/>
    <w:rsid w:val="008438E9"/>
    <w:rsid w:val="00843AB9"/>
    <w:rsid w:val="00843B62"/>
    <w:rsid w:val="00843DDC"/>
    <w:rsid w:val="008445BA"/>
    <w:rsid w:val="008445CA"/>
    <w:rsid w:val="00844CDA"/>
    <w:rsid w:val="0084513D"/>
    <w:rsid w:val="00845AAD"/>
    <w:rsid w:val="00845EC3"/>
    <w:rsid w:val="00846192"/>
    <w:rsid w:val="0084750A"/>
    <w:rsid w:val="00847582"/>
    <w:rsid w:val="0084785A"/>
    <w:rsid w:val="0084791F"/>
    <w:rsid w:val="00847A7B"/>
    <w:rsid w:val="00847C6A"/>
    <w:rsid w:val="00847ECE"/>
    <w:rsid w:val="008506FB"/>
    <w:rsid w:val="00850745"/>
    <w:rsid w:val="00850B35"/>
    <w:rsid w:val="00851EA4"/>
    <w:rsid w:val="008524C5"/>
    <w:rsid w:val="008524E6"/>
    <w:rsid w:val="00852C70"/>
    <w:rsid w:val="0085305F"/>
    <w:rsid w:val="00853082"/>
    <w:rsid w:val="008530F1"/>
    <w:rsid w:val="008535F3"/>
    <w:rsid w:val="00853D0C"/>
    <w:rsid w:val="00853F5E"/>
    <w:rsid w:val="008540ED"/>
    <w:rsid w:val="00854602"/>
    <w:rsid w:val="008548FD"/>
    <w:rsid w:val="00854DB8"/>
    <w:rsid w:val="00855548"/>
    <w:rsid w:val="00855C3B"/>
    <w:rsid w:val="00855C78"/>
    <w:rsid w:val="008565BA"/>
    <w:rsid w:val="00856BBE"/>
    <w:rsid w:val="00856DF2"/>
    <w:rsid w:val="00856F60"/>
    <w:rsid w:val="00857143"/>
    <w:rsid w:val="0085798B"/>
    <w:rsid w:val="00857A59"/>
    <w:rsid w:val="00860553"/>
    <w:rsid w:val="00860601"/>
    <w:rsid w:val="0086071E"/>
    <w:rsid w:val="00860A0B"/>
    <w:rsid w:val="00860C43"/>
    <w:rsid w:val="00860D46"/>
    <w:rsid w:val="00861189"/>
    <w:rsid w:val="008611F1"/>
    <w:rsid w:val="008615FA"/>
    <w:rsid w:val="00861966"/>
    <w:rsid w:val="008625F7"/>
    <w:rsid w:val="008631A2"/>
    <w:rsid w:val="00863264"/>
    <w:rsid w:val="00863727"/>
    <w:rsid w:val="00863D7F"/>
    <w:rsid w:val="008647C7"/>
    <w:rsid w:val="008652F2"/>
    <w:rsid w:val="00865839"/>
    <w:rsid w:val="00865ABC"/>
    <w:rsid w:val="00866336"/>
    <w:rsid w:val="00866357"/>
    <w:rsid w:val="00866404"/>
    <w:rsid w:val="00866445"/>
    <w:rsid w:val="008675F2"/>
    <w:rsid w:val="0086797B"/>
    <w:rsid w:val="00870170"/>
    <w:rsid w:val="0087068E"/>
    <w:rsid w:val="0087088B"/>
    <w:rsid w:val="00870ECB"/>
    <w:rsid w:val="008713AF"/>
    <w:rsid w:val="008715D1"/>
    <w:rsid w:val="00871FA0"/>
    <w:rsid w:val="008722B7"/>
    <w:rsid w:val="0087238F"/>
    <w:rsid w:val="00872423"/>
    <w:rsid w:val="00872980"/>
    <w:rsid w:val="00872C80"/>
    <w:rsid w:val="00872CAF"/>
    <w:rsid w:val="00872E63"/>
    <w:rsid w:val="00873879"/>
    <w:rsid w:val="00873A2B"/>
    <w:rsid w:val="0087461C"/>
    <w:rsid w:val="00874A7D"/>
    <w:rsid w:val="00874CF3"/>
    <w:rsid w:val="0087592F"/>
    <w:rsid w:val="00875DF5"/>
    <w:rsid w:val="00876020"/>
    <w:rsid w:val="00876189"/>
    <w:rsid w:val="008761BE"/>
    <w:rsid w:val="008764E5"/>
    <w:rsid w:val="00876709"/>
    <w:rsid w:val="008769F2"/>
    <w:rsid w:val="00876FE1"/>
    <w:rsid w:val="00877277"/>
    <w:rsid w:val="008774FD"/>
    <w:rsid w:val="00877ED9"/>
    <w:rsid w:val="00880716"/>
    <w:rsid w:val="00880BDD"/>
    <w:rsid w:val="00880D52"/>
    <w:rsid w:val="008813DD"/>
    <w:rsid w:val="008819FC"/>
    <w:rsid w:val="00881D5C"/>
    <w:rsid w:val="008829EC"/>
    <w:rsid w:val="00882DA7"/>
    <w:rsid w:val="00882FCF"/>
    <w:rsid w:val="00883040"/>
    <w:rsid w:val="008831F3"/>
    <w:rsid w:val="0088360D"/>
    <w:rsid w:val="00884313"/>
    <w:rsid w:val="00884314"/>
    <w:rsid w:val="008843F9"/>
    <w:rsid w:val="00884710"/>
    <w:rsid w:val="0088523E"/>
    <w:rsid w:val="00885A34"/>
    <w:rsid w:val="008860A5"/>
    <w:rsid w:val="00886EEC"/>
    <w:rsid w:val="008872A3"/>
    <w:rsid w:val="00887836"/>
    <w:rsid w:val="00887BC8"/>
    <w:rsid w:val="00887D2F"/>
    <w:rsid w:val="00887EB6"/>
    <w:rsid w:val="00887F1C"/>
    <w:rsid w:val="00890178"/>
    <w:rsid w:val="0089038C"/>
    <w:rsid w:val="008905CA"/>
    <w:rsid w:val="00890A34"/>
    <w:rsid w:val="00890CAD"/>
    <w:rsid w:val="0089106A"/>
    <w:rsid w:val="008912A7"/>
    <w:rsid w:val="00891A0C"/>
    <w:rsid w:val="00892112"/>
    <w:rsid w:val="0089388A"/>
    <w:rsid w:val="00893BF0"/>
    <w:rsid w:val="00893C04"/>
    <w:rsid w:val="00894532"/>
    <w:rsid w:val="00894554"/>
    <w:rsid w:val="008945E8"/>
    <w:rsid w:val="00894B84"/>
    <w:rsid w:val="008950BE"/>
    <w:rsid w:val="008951DB"/>
    <w:rsid w:val="00895613"/>
    <w:rsid w:val="008957FB"/>
    <w:rsid w:val="00896126"/>
    <w:rsid w:val="00896B08"/>
    <w:rsid w:val="00896C97"/>
    <w:rsid w:val="00896CAE"/>
    <w:rsid w:val="00896D26"/>
    <w:rsid w:val="00896FA2"/>
    <w:rsid w:val="008970B4"/>
    <w:rsid w:val="00897B20"/>
    <w:rsid w:val="00897EF2"/>
    <w:rsid w:val="008A0144"/>
    <w:rsid w:val="008A088D"/>
    <w:rsid w:val="008A123C"/>
    <w:rsid w:val="008A1A83"/>
    <w:rsid w:val="008A22D4"/>
    <w:rsid w:val="008A2FA9"/>
    <w:rsid w:val="008A32AD"/>
    <w:rsid w:val="008A3590"/>
    <w:rsid w:val="008A3D1C"/>
    <w:rsid w:val="008A432B"/>
    <w:rsid w:val="008A43F7"/>
    <w:rsid w:val="008A4A3D"/>
    <w:rsid w:val="008A4D21"/>
    <w:rsid w:val="008A5478"/>
    <w:rsid w:val="008A5EA1"/>
    <w:rsid w:val="008A6778"/>
    <w:rsid w:val="008A7835"/>
    <w:rsid w:val="008A7865"/>
    <w:rsid w:val="008A7C21"/>
    <w:rsid w:val="008A7E77"/>
    <w:rsid w:val="008B0228"/>
    <w:rsid w:val="008B0E45"/>
    <w:rsid w:val="008B1129"/>
    <w:rsid w:val="008B15BC"/>
    <w:rsid w:val="008B18A0"/>
    <w:rsid w:val="008B1A58"/>
    <w:rsid w:val="008B23D2"/>
    <w:rsid w:val="008B29EF"/>
    <w:rsid w:val="008B3315"/>
    <w:rsid w:val="008B37F6"/>
    <w:rsid w:val="008B4370"/>
    <w:rsid w:val="008B4893"/>
    <w:rsid w:val="008B5115"/>
    <w:rsid w:val="008B52FC"/>
    <w:rsid w:val="008B5428"/>
    <w:rsid w:val="008B5C47"/>
    <w:rsid w:val="008B5D66"/>
    <w:rsid w:val="008B6AAB"/>
    <w:rsid w:val="008B6F13"/>
    <w:rsid w:val="008B7AD4"/>
    <w:rsid w:val="008B7AF1"/>
    <w:rsid w:val="008C0099"/>
    <w:rsid w:val="008C00DF"/>
    <w:rsid w:val="008C03CE"/>
    <w:rsid w:val="008C1041"/>
    <w:rsid w:val="008C13C0"/>
    <w:rsid w:val="008C1562"/>
    <w:rsid w:val="008C17BE"/>
    <w:rsid w:val="008C194D"/>
    <w:rsid w:val="008C1BD4"/>
    <w:rsid w:val="008C1DB0"/>
    <w:rsid w:val="008C2197"/>
    <w:rsid w:val="008C2BEC"/>
    <w:rsid w:val="008C37C8"/>
    <w:rsid w:val="008C40C4"/>
    <w:rsid w:val="008C4117"/>
    <w:rsid w:val="008C4262"/>
    <w:rsid w:val="008C45D9"/>
    <w:rsid w:val="008C501C"/>
    <w:rsid w:val="008C50A5"/>
    <w:rsid w:val="008C521A"/>
    <w:rsid w:val="008C5571"/>
    <w:rsid w:val="008C55C0"/>
    <w:rsid w:val="008C5AEA"/>
    <w:rsid w:val="008C5E33"/>
    <w:rsid w:val="008C74A2"/>
    <w:rsid w:val="008C7F31"/>
    <w:rsid w:val="008D186E"/>
    <w:rsid w:val="008D18F1"/>
    <w:rsid w:val="008D1A00"/>
    <w:rsid w:val="008D1A27"/>
    <w:rsid w:val="008D1DAE"/>
    <w:rsid w:val="008D23F0"/>
    <w:rsid w:val="008D299E"/>
    <w:rsid w:val="008D35F4"/>
    <w:rsid w:val="008D3748"/>
    <w:rsid w:val="008D3F3C"/>
    <w:rsid w:val="008D434C"/>
    <w:rsid w:val="008D4A9C"/>
    <w:rsid w:val="008D54DE"/>
    <w:rsid w:val="008D5537"/>
    <w:rsid w:val="008D57E6"/>
    <w:rsid w:val="008D58EA"/>
    <w:rsid w:val="008D597C"/>
    <w:rsid w:val="008D5EEC"/>
    <w:rsid w:val="008D5F34"/>
    <w:rsid w:val="008D6432"/>
    <w:rsid w:val="008D64C2"/>
    <w:rsid w:val="008D6710"/>
    <w:rsid w:val="008D7000"/>
    <w:rsid w:val="008D7453"/>
    <w:rsid w:val="008D7CE4"/>
    <w:rsid w:val="008E02AD"/>
    <w:rsid w:val="008E0377"/>
    <w:rsid w:val="008E0612"/>
    <w:rsid w:val="008E070E"/>
    <w:rsid w:val="008E0916"/>
    <w:rsid w:val="008E14E3"/>
    <w:rsid w:val="008E14F8"/>
    <w:rsid w:val="008E1597"/>
    <w:rsid w:val="008E1833"/>
    <w:rsid w:val="008E2066"/>
    <w:rsid w:val="008E218C"/>
    <w:rsid w:val="008E2657"/>
    <w:rsid w:val="008E27ED"/>
    <w:rsid w:val="008E2933"/>
    <w:rsid w:val="008E3273"/>
    <w:rsid w:val="008E44AF"/>
    <w:rsid w:val="008E456D"/>
    <w:rsid w:val="008E4D02"/>
    <w:rsid w:val="008E4D95"/>
    <w:rsid w:val="008E518F"/>
    <w:rsid w:val="008E57BE"/>
    <w:rsid w:val="008E5CE0"/>
    <w:rsid w:val="008E5D5F"/>
    <w:rsid w:val="008E5DEC"/>
    <w:rsid w:val="008E5F1C"/>
    <w:rsid w:val="008E604E"/>
    <w:rsid w:val="008E6395"/>
    <w:rsid w:val="008E6646"/>
    <w:rsid w:val="008E6976"/>
    <w:rsid w:val="008E6A63"/>
    <w:rsid w:val="008E6E4B"/>
    <w:rsid w:val="008E77BD"/>
    <w:rsid w:val="008E7AC8"/>
    <w:rsid w:val="008E7C9E"/>
    <w:rsid w:val="008F0067"/>
    <w:rsid w:val="008F01A3"/>
    <w:rsid w:val="008F0375"/>
    <w:rsid w:val="008F042F"/>
    <w:rsid w:val="008F0749"/>
    <w:rsid w:val="008F0AC4"/>
    <w:rsid w:val="008F0E25"/>
    <w:rsid w:val="008F10AB"/>
    <w:rsid w:val="008F10F8"/>
    <w:rsid w:val="008F11CB"/>
    <w:rsid w:val="008F1289"/>
    <w:rsid w:val="008F1672"/>
    <w:rsid w:val="008F171F"/>
    <w:rsid w:val="008F1F51"/>
    <w:rsid w:val="008F20F3"/>
    <w:rsid w:val="008F2A77"/>
    <w:rsid w:val="008F3027"/>
    <w:rsid w:val="008F32C7"/>
    <w:rsid w:val="008F377F"/>
    <w:rsid w:val="008F3B33"/>
    <w:rsid w:val="008F3D80"/>
    <w:rsid w:val="008F4302"/>
    <w:rsid w:val="008F44DB"/>
    <w:rsid w:val="008F4790"/>
    <w:rsid w:val="008F47FD"/>
    <w:rsid w:val="008F4873"/>
    <w:rsid w:val="008F48F8"/>
    <w:rsid w:val="008F4AE8"/>
    <w:rsid w:val="008F5119"/>
    <w:rsid w:val="008F5282"/>
    <w:rsid w:val="008F53FF"/>
    <w:rsid w:val="008F6258"/>
    <w:rsid w:val="008F6D11"/>
    <w:rsid w:val="008F6E1A"/>
    <w:rsid w:val="008F7416"/>
    <w:rsid w:val="008F7529"/>
    <w:rsid w:val="008F783A"/>
    <w:rsid w:val="008F789B"/>
    <w:rsid w:val="008F7FE2"/>
    <w:rsid w:val="00900095"/>
    <w:rsid w:val="0090012E"/>
    <w:rsid w:val="009006FE"/>
    <w:rsid w:val="00900F3D"/>
    <w:rsid w:val="00902128"/>
    <w:rsid w:val="009021C1"/>
    <w:rsid w:val="00902BC1"/>
    <w:rsid w:val="00903676"/>
    <w:rsid w:val="009036F7"/>
    <w:rsid w:val="00903E4F"/>
    <w:rsid w:val="00904157"/>
    <w:rsid w:val="00904254"/>
    <w:rsid w:val="00905010"/>
    <w:rsid w:val="00905308"/>
    <w:rsid w:val="0090592C"/>
    <w:rsid w:val="00905DB5"/>
    <w:rsid w:val="00906339"/>
    <w:rsid w:val="00906A96"/>
    <w:rsid w:val="00906AAD"/>
    <w:rsid w:val="00906C39"/>
    <w:rsid w:val="00906C7D"/>
    <w:rsid w:val="00906E1D"/>
    <w:rsid w:val="00906F09"/>
    <w:rsid w:val="00906F6F"/>
    <w:rsid w:val="009072CE"/>
    <w:rsid w:val="009073E0"/>
    <w:rsid w:val="00907E6D"/>
    <w:rsid w:val="00910342"/>
    <w:rsid w:val="00910440"/>
    <w:rsid w:val="00910461"/>
    <w:rsid w:val="009105C0"/>
    <w:rsid w:val="00910A05"/>
    <w:rsid w:val="00910C34"/>
    <w:rsid w:val="00910C91"/>
    <w:rsid w:val="00910E60"/>
    <w:rsid w:val="00910F42"/>
    <w:rsid w:val="00910F45"/>
    <w:rsid w:val="009113B4"/>
    <w:rsid w:val="009118D4"/>
    <w:rsid w:val="00911BB2"/>
    <w:rsid w:val="00912DED"/>
    <w:rsid w:val="00912EB5"/>
    <w:rsid w:val="0091456B"/>
    <w:rsid w:val="009148C7"/>
    <w:rsid w:val="009151E3"/>
    <w:rsid w:val="009152C7"/>
    <w:rsid w:val="00915D76"/>
    <w:rsid w:val="00915F58"/>
    <w:rsid w:val="00915F92"/>
    <w:rsid w:val="009162ED"/>
    <w:rsid w:val="00916892"/>
    <w:rsid w:val="009170E8"/>
    <w:rsid w:val="00917665"/>
    <w:rsid w:val="00917C9D"/>
    <w:rsid w:val="00920A1D"/>
    <w:rsid w:val="00920B70"/>
    <w:rsid w:val="0092103F"/>
    <w:rsid w:val="00921075"/>
    <w:rsid w:val="009214EC"/>
    <w:rsid w:val="00921E57"/>
    <w:rsid w:val="00922725"/>
    <w:rsid w:val="00922785"/>
    <w:rsid w:val="0092294C"/>
    <w:rsid w:val="00922ACD"/>
    <w:rsid w:val="00922E73"/>
    <w:rsid w:val="00923029"/>
    <w:rsid w:val="0092368B"/>
    <w:rsid w:val="009239F2"/>
    <w:rsid w:val="00923ACA"/>
    <w:rsid w:val="0092449A"/>
    <w:rsid w:val="00924A82"/>
    <w:rsid w:val="00924E5A"/>
    <w:rsid w:val="00924EFF"/>
    <w:rsid w:val="0092551C"/>
    <w:rsid w:val="0092653A"/>
    <w:rsid w:val="00926796"/>
    <w:rsid w:val="009278D8"/>
    <w:rsid w:val="0093041A"/>
    <w:rsid w:val="0093066D"/>
    <w:rsid w:val="00931050"/>
    <w:rsid w:val="009311B5"/>
    <w:rsid w:val="00931414"/>
    <w:rsid w:val="00931A23"/>
    <w:rsid w:val="00931DAA"/>
    <w:rsid w:val="00932D07"/>
    <w:rsid w:val="0093303A"/>
    <w:rsid w:val="00933230"/>
    <w:rsid w:val="0093370D"/>
    <w:rsid w:val="009342E4"/>
    <w:rsid w:val="0093430C"/>
    <w:rsid w:val="00934355"/>
    <w:rsid w:val="009349F9"/>
    <w:rsid w:val="00935A3C"/>
    <w:rsid w:val="0093624D"/>
    <w:rsid w:val="009363E4"/>
    <w:rsid w:val="009366C9"/>
    <w:rsid w:val="009367AE"/>
    <w:rsid w:val="009370C0"/>
    <w:rsid w:val="00937380"/>
    <w:rsid w:val="00937CB6"/>
    <w:rsid w:val="0094047D"/>
    <w:rsid w:val="009407D4"/>
    <w:rsid w:val="00940B47"/>
    <w:rsid w:val="00940B4E"/>
    <w:rsid w:val="00940DC4"/>
    <w:rsid w:val="009410C5"/>
    <w:rsid w:val="0094112A"/>
    <w:rsid w:val="00941504"/>
    <w:rsid w:val="00941AB2"/>
    <w:rsid w:val="00941B14"/>
    <w:rsid w:val="009421D9"/>
    <w:rsid w:val="009423A7"/>
    <w:rsid w:val="00942877"/>
    <w:rsid w:val="00943F8E"/>
    <w:rsid w:val="00943FFF"/>
    <w:rsid w:val="00944AD7"/>
    <w:rsid w:val="00944CA6"/>
    <w:rsid w:val="00944EFF"/>
    <w:rsid w:val="00945231"/>
    <w:rsid w:val="009456C9"/>
    <w:rsid w:val="00945A86"/>
    <w:rsid w:val="00946B3B"/>
    <w:rsid w:val="00946D01"/>
    <w:rsid w:val="00946DC9"/>
    <w:rsid w:val="00947203"/>
    <w:rsid w:val="009472C0"/>
    <w:rsid w:val="0094761A"/>
    <w:rsid w:val="0094796B"/>
    <w:rsid w:val="00947C0C"/>
    <w:rsid w:val="009502F9"/>
    <w:rsid w:val="00950620"/>
    <w:rsid w:val="009509CF"/>
    <w:rsid w:val="00951396"/>
    <w:rsid w:val="009513B4"/>
    <w:rsid w:val="00951463"/>
    <w:rsid w:val="00951544"/>
    <w:rsid w:val="00952127"/>
    <w:rsid w:val="00952320"/>
    <w:rsid w:val="009523C1"/>
    <w:rsid w:val="00952949"/>
    <w:rsid w:val="00952FDE"/>
    <w:rsid w:val="00953600"/>
    <w:rsid w:val="00953B66"/>
    <w:rsid w:val="0095445F"/>
    <w:rsid w:val="009547C4"/>
    <w:rsid w:val="009548DB"/>
    <w:rsid w:val="00954A90"/>
    <w:rsid w:val="00955484"/>
    <w:rsid w:val="009557A5"/>
    <w:rsid w:val="00955D19"/>
    <w:rsid w:val="00955F9B"/>
    <w:rsid w:val="00955FF8"/>
    <w:rsid w:val="00956DF5"/>
    <w:rsid w:val="00956F58"/>
    <w:rsid w:val="0095727B"/>
    <w:rsid w:val="0096077E"/>
    <w:rsid w:val="00960DCF"/>
    <w:rsid w:val="00960E9E"/>
    <w:rsid w:val="00960EA0"/>
    <w:rsid w:val="009611C1"/>
    <w:rsid w:val="00961571"/>
    <w:rsid w:val="00961F26"/>
    <w:rsid w:val="00962226"/>
    <w:rsid w:val="009627FB"/>
    <w:rsid w:val="0096361A"/>
    <w:rsid w:val="00963A29"/>
    <w:rsid w:val="00963AEF"/>
    <w:rsid w:val="00963F94"/>
    <w:rsid w:val="00964B74"/>
    <w:rsid w:val="00965774"/>
    <w:rsid w:val="00965A64"/>
    <w:rsid w:val="00966F02"/>
    <w:rsid w:val="00966F3C"/>
    <w:rsid w:val="00966F95"/>
    <w:rsid w:val="00967A96"/>
    <w:rsid w:val="00967B66"/>
    <w:rsid w:val="00967E78"/>
    <w:rsid w:val="0097182A"/>
    <w:rsid w:val="009718AF"/>
    <w:rsid w:val="009719DC"/>
    <w:rsid w:val="0097200A"/>
    <w:rsid w:val="009726A3"/>
    <w:rsid w:val="009729B9"/>
    <w:rsid w:val="00972D2E"/>
    <w:rsid w:val="00972D82"/>
    <w:rsid w:val="00972E29"/>
    <w:rsid w:val="00972EC5"/>
    <w:rsid w:val="009731C0"/>
    <w:rsid w:val="00973AB4"/>
    <w:rsid w:val="00973D33"/>
    <w:rsid w:val="00974787"/>
    <w:rsid w:val="00974988"/>
    <w:rsid w:val="009763BA"/>
    <w:rsid w:val="009765E6"/>
    <w:rsid w:val="00976700"/>
    <w:rsid w:val="00976743"/>
    <w:rsid w:val="00976F17"/>
    <w:rsid w:val="0097779C"/>
    <w:rsid w:val="0098032C"/>
    <w:rsid w:val="009803E5"/>
    <w:rsid w:val="0098104A"/>
    <w:rsid w:val="00981577"/>
    <w:rsid w:val="00981CAB"/>
    <w:rsid w:val="00981CDE"/>
    <w:rsid w:val="00981F4E"/>
    <w:rsid w:val="009829C6"/>
    <w:rsid w:val="00982D3C"/>
    <w:rsid w:val="009835CC"/>
    <w:rsid w:val="009837AD"/>
    <w:rsid w:val="00983B11"/>
    <w:rsid w:val="009844C1"/>
    <w:rsid w:val="0098495A"/>
    <w:rsid w:val="00984A4B"/>
    <w:rsid w:val="00984CA8"/>
    <w:rsid w:val="00985010"/>
    <w:rsid w:val="009851CD"/>
    <w:rsid w:val="009852C1"/>
    <w:rsid w:val="00985684"/>
    <w:rsid w:val="009857EF"/>
    <w:rsid w:val="00985D8F"/>
    <w:rsid w:val="00986B26"/>
    <w:rsid w:val="009879E3"/>
    <w:rsid w:val="00987CB5"/>
    <w:rsid w:val="00987DD7"/>
    <w:rsid w:val="00990B59"/>
    <w:rsid w:val="00990C87"/>
    <w:rsid w:val="0099137D"/>
    <w:rsid w:val="009921C2"/>
    <w:rsid w:val="0099246C"/>
    <w:rsid w:val="00992518"/>
    <w:rsid w:val="009930AB"/>
    <w:rsid w:val="009939BF"/>
    <w:rsid w:val="00993EC6"/>
    <w:rsid w:val="00994044"/>
    <w:rsid w:val="00994B2A"/>
    <w:rsid w:val="00994B54"/>
    <w:rsid w:val="00994D7F"/>
    <w:rsid w:val="00994DC4"/>
    <w:rsid w:val="00995146"/>
    <w:rsid w:val="00995580"/>
    <w:rsid w:val="00995AD4"/>
    <w:rsid w:val="00995EB6"/>
    <w:rsid w:val="00996B6D"/>
    <w:rsid w:val="00996BB1"/>
    <w:rsid w:val="009974D4"/>
    <w:rsid w:val="00997929"/>
    <w:rsid w:val="00997A0A"/>
    <w:rsid w:val="00997CE8"/>
    <w:rsid w:val="009A0504"/>
    <w:rsid w:val="009A11DB"/>
    <w:rsid w:val="009A137B"/>
    <w:rsid w:val="009A1620"/>
    <w:rsid w:val="009A17E3"/>
    <w:rsid w:val="009A1F76"/>
    <w:rsid w:val="009A2154"/>
    <w:rsid w:val="009A2235"/>
    <w:rsid w:val="009A2285"/>
    <w:rsid w:val="009A2743"/>
    <w:rsid w:val="009A27E8"/>
    <w:rsid w:val="009A2929"/>
    <w:rsid w:val="009A2948"/>
    <w:rsid w:val="009A2D6F"/>
    <w:rsid w:val="009A2E2C"/>
    <w:rsid w:val="009A2F84"/>
    <w:rsid w:val="009A3363"/>
    <w:rsid w:val="009A33D6"/>
    <w:rsid w:val="009A35A1"/>
    <w:rsid w:val="009A36B9"/>
    <w:rsid w:val="009A39B2"/>
    <w:rsid w:val="009A3BCD"/>
    <w:rsid w:val="009A3C70"/>
    <w:rsid w:val="009A401C"/>
    <w:rsid w:val="009A41A6"/>
    <w:rsid w:val="009A49ED"/>
    <w:rsid w:val="009A4C0E"/>
    <w:rsid w:val="009A4DE8"/>
    <w:rsid w:val="009A4F6D"/>
    <w:rsid w:val="009A56C0"/>
    <w:rsid w:val="009A5852"/>
    <w:rsid w:val="009A58E4"/>
    <w:rsid w:val="009A59A7"/>
    <w:rsid w:val="009A5EFE"/>
    <w:rsid w:val="009A6D53"/>
    <w:rsid w:val="009A716E"/>
    <w:rsid w:val="009A7465"/>
    <w:rsid w:val="009A7507"/>
    <w:rsid w:val="009A7673"/>
    <w:rsid w:val="009A77F8"/>
    <w:rsid w:val="009A7A04"/>
    <w:rsid w:val="009A7B23"/>
    <w:rsid w:val="009A7D6A"/>
    <w:rsid w:val="009B0253"/>
    <w:rsid w:val="009B04B2"/>
    <w:rsid w:val="009B0664"/>
    <w:rsid w:val="009B16C4"/>
    <w:rsid w:val="009B1743"/>
    <w:rsid w:val="009B1C2A"/>
    <w:rsid w:val="009B1EEF"/>
    <w:rsid w:val="009B20D0"/>
    <w:rsid w:val="009B2267"/>
    <w:rsid w:val="009B25AD"/>
    <w:rsid w:val="009B2961"/>
    <w:rsid w:val="009B2ED2"/>
    <w:rsid w:val="009B33A1"/>
    <w:rsid w:val="009B349C"/>
    <w:rsid w:val="009B3A24"/>
    <w:rsid w:val="009B3D70"/>
    <w:rsid w:val="009B3DE7"/>
    <w:rsid w:val="009B3F0A"/>
    <w:rsid w:val="009B3FCA"/>
    <w:rsid w:val="009B420F"/>
    <w:rsid w:val="009B442E"/>
    <w:rsid w:val="009B4521"/>
    <w:rsid w:val="009B47E7"/>
    <w:rsid w:val="009B488B"/>
    <w:rsid w:val="009B48C9"/>
    <w:rsid w:val="009B52E5"/>
    <w:rsid w:val="009B52E8"/>
    <w:rsid w:val="009B5D44"/>
    <w:rsid w:val="009B682F"/>
    <w:rsid w:val="009B6927"/>
    <w:rsid w:val="009B6B13"/>
    <w:rsid w:val="009B706B"/>
    <w:rsid w:val="009B73FB"/>
    <w:rsid w:val="009B7DEF"/>
    <w:rsid w:val="009B7F65"/>
    <w:rsid w:val="009C033E"/>
    <w:rsid w:val="009C03A6"/>
    <w:rsid w:val="009C0406"/>
    <w:rsid w:val="009C0621"/>
    <w:rsid w:val="009C089B"/>
    <w:rsid w:val="009C10FD"/>
    <w:rsid w:val="009C1486"/>
    <w:rsid w:val="009C155D"/>
    <w:rsid w:val="009C1944"/>
    <w:rsid w:val="009C1C63"/>
    <w:rsid w:val="009C1F65"/>
    <w:rsid w:val="009C1FCE"/>
    <w:rsid w:val="009C248D"/>
    <w:rsid w:val="009C2AAC"/>
    <w:rsid w:val="009C2C7B"/>
    <w:rsid w:val="009C301A"/>
    <w:rsid w:val="009C376E"/>
    <w:rsid w:val="009C3E87"/>
    <w:rsid w:val="009C4F96"/>
    <w:rsid w:val="009C5432"/>
    <w:rsid w:val="009C54D4"/>
    <w:rsid w:val="009C57B9"/>
    <w:rsid w:val="009C57BF"/>
    <w:rsid w:val="009C584B"/>
    <w:rsid w:val="009C5A71"/>
    <w:rsid w:val="009C5BF8"/>
    <w:rsid w:val="009C5E44"/>
    <w:rsid w:val="009C5FAC"/>
    <w:rsid w:val="009C6D05"/>
    <w:rsid w:val="009C72B5"/>
    <w:rsid w:val="009C734C"/>
    <w:rsid w:val="009C7BFF"/>
    <w:rsid w:val="009D00C7"/>
    <w:rsid w:val="009D044B"/>
    <w:rsid w:val="009D06EF"/>
    <w:rsid w:val="009D0CDD"/>
    <w:rsid w:val="009D1789"/>
    <w:rsid w:val="009D1D14"/>
    <w:rsid w:val="009D2325"/>
    <w:rsid w:val="009D2992"/>
    <w:rsid w:val="009D2AB0"/>
    <w:rsid w:val="009D2C1C"/>
    <w:rsid w:val="009D30B3"/>
    <w:rsid w:val="009D3284"/>
    <w:rsid w:val="009D33BD"/>
    <w:rsid w:val="009D341A"/>
    <w:rsid w:val="009D3AA6"/>
    <w:rsid w:val="009D3CE2"/>
    <w:rsid w:val="009D3FB4"/>
    <w:rsid w:val="009D4A35"/>
    <w:rsid w:val="009D4BFF"/>
    <w:rsid w:val="009D4D02"/>
    <w:rsid w:val="009D4FB9"/>
    <w:rsid w:val="009D5361"/>
    <w:rsid w:val="009D5682"/>
    <w:rsid w:val="009D5B0A"/>
    <w:rsid w:val="009D5FCD"/>
    <w:rsid w:val="009D6622"/>
    <w:rsid w:val="009D6794"/>
    <w:rsid w:val="009D6E2F"/>
    <w:rsid w:val="009D71D8"/>
    <w:rsid w:val="009D72E9"/>
    <w:rsid w:val="009D7F75"/>
    <w:rsid w:val="009D7FDF"/>
    <w:rsid w:val="009E013D"/>
    <w:rsid w:val="009E05E2"/>
    <w:rsid w:val="009E0761"/>
    <w:rsid w:val="009E077B"/>
    <w:rsid w:val="009E13C6"/>
    <w:rsid w:val="009E15B6"/>
    <w:rsid w:val="009E1745"/>
    <w:rsid w:val="009E189C"/>
    <w:rsid w:val="009E1BB5"/>
    <w:rsid w:val="009E1C4E"/>
    <w:rsid w:val="009E3A7D"/>
    <w:rsid w:val="009E41CA"/>
    <w:rsid w:val="009E4620"/>
    <w:rsid w:val="009E49E0"/>
    <w:rsid w:val="009E4CC2"/>
    <w:rsid w:val="009E4E92"/>
    <w:rsid w:val="009E5B3E"/>
    <w:rsid w:val="009E5DC8"/>
    <w:rsid w:val="009E6207"/>
    <w:rsid w:val="009E6506"/>
    <w:rsid w:val="009E6521"/>
    <w:rsid w:val="009E65BC"/>
    <w:rsid w:val="009E6913"/>
    <w:rsid w:val="009E697A"/>
    <w:rsid w:val="009E6E16"/>
    <w:rsid w:val="009E76A1"/>
    <w:rsid w:val="009E7D11"/>
    <w:rsid w:val="009E7DAF"/>
    <w:rsid w:val="009F002C"/>
    <w:rsid w:val="009F016C"/>
    <w:rsid w:val="009F01FC"/>
    <w:rsid w:val="009F1220"/>
    <w:rsid w:val="009F1EBB"/>
    <w:rsid w:val="009F2382"/>
    <w:rsid w:val="009F2A71"/>
    <w:rsid w:val="009F2A8F"/>
    <w:rsid w:val="009F3949"/>
    <w:rsid w:val="009F39B8"/>
    <w:rsid w:val="009F3B7D"/>
    <w:rsid w:val="009F4528"/>
    <w:rsid w:val="009F4915"/>
    <w:rsid w:val="009F592E"/>
    <w:rsid w:val="009F5DFC"/>
    <w:rsid w:val="009F5E2B"/>
    <w:rsid w:val="009F5EE3"/>
    <w:rsid w:val="009F6351"/>
    <w:rsid w:val="009F76EC"/>
    <w:rsid w:val="009F7F4E"/>
    <w:rsid w:val="00A00FD7"/>
    <w:rsid w:val="00A01983"/>
    <w:rsid w:val="00A01DE4"/>
    <w:rsid w:val="00A025F3"/>
    <w:rsid w:val="00A02961"/>
    <w:rsid w:val="00A03682"/>
    <w:rsid w:val="00A036B5"/>
    <w:rsid w:val="00A0392B"/>
    <w:rsid w:val="00A04003"/>
    <w:rsid w:val="00A04048"/>
    <w:rsid w:val="00A040ED"/>
    <w:rsid w:val="00A043E9"/>
    <w:rsid w:val="00A04F0D"/>
    <w:rsid w:val="00A053E5"/>
    <w:rsid w:val="00A05BD7"/>
    <w:rsid w:val="00A05C00"/>
    <w:rsid w:val="00A05EA3"/>
    <w:rsid w:val="00A060ED"/>
    <w:rsid w:val="00A061A1"/>
    <w:rsid w:val="00A061F1"/>
    <w:rsid w:val="00A062C9"/>
    <w:rsid w:val="00A064E4"/>
    <w:rsid w:val="00A0727C"/>
    <w:rsid w:val="00A078B9"/>
    <w:rsid w:val="00A1013C"/>
    <w:rsid w:val="00A10279"/>
    <w:rsid w:val="00A10A3D"/>
    <w:rsid w:val="00A10ABC"/>
    <w:rsid w:val="00A11169"/>
    <w:rsid w:val="00A11277"/>
    <w:rsid w:val="00A1129A"/>
    <w:rsid w:val="00A11388"/>
    <w:rsid w:val="00A114DD"/>
    <w:rsid w:val="00A115D2"/>
    <w:rsid w:val="00A11C7E"/>
    <w:rsid w:val="00A11D54"/>
    <w:rsid w:val="00A11EA7"/>
    <w:rsid w:val="00A12217"/>
    <w:rsid w:val="00A12546"/>
    <w:rsid w:val="00A12D36"/>
    <w:rsid w:val="00A12F3E"/>
    <w:rsid w:val="00A135AD"/>
    <w:rsid w:val="00A152C0"/>
    <w:rsid w:val="00A15539"/>
    <w:rsid w:val="00A15E60"/>
    <w:rsid w:val="00A162A6"/>
    <w:rsid w:val="00A16AE5"/>
    <w:rsid w:val="00A16AE8"/>
    <w:rsid w:val="00A16C8F"/>
    <w:rsid w:val="00A174E9"/>
    <w:rsid w:val="00A174F4"/>
    <w:rsid w:val="00A20270"/>
    <w:rsid w:val="00A20461"/>
    <w:rsid w:val="00A20519"/>
    <w:rsid w:val="00A2090A"/>
    <w:rsid w:val="00A2094C"/>
    <w:rsid w:val="00A20C85"/>
    <w:rsid w:val="00A20F6D"/>
    <w:rsid w:val="00A211A2"/>
    <w:rsid w:val="00A211AC"/>
    <w:rsid w:val="00A2122B"/>
    <w:rsid w:val="00A2272E"/>
    <w:rsid w:val="00A24039"/>
    <w:rsid w:val="00A24208"/>
    <w:rsid w:val="00A24270"/>
    <w:rsid w:val="00A24672"/>
    <w:rsid w:val="00A24D2B"/>
    <w:rsid w:val="00A25258"/>
    <w:rsid w:val="00A253C0"/>
    <w:rsid w:val="00A26321"/>
    <w:rsid w:val="00A263A7"/>
    <w:rsid w:val="00A26477"/>
    <w:rsid w:val="00A26845"/>
    <w:rsid w:val="00A268CB"/>
    <w:rsid w:val="00A269C4"/>
    <w:rsid w:val="00A26D3C"/>
    <w:rsid w:val="00A27833"/>
    <w:rsid w:val="00A2792D"/>
    <w:rsid w:val="00A27BEB"/>
    <w:rsid w:val="00A27CA0"/>
    <w:rsid w:val="00A307A0"/>
    <w:rsid w:val="00A307BF"/>
    <w:rsid w:val="00A30889"/>
    <w:rsid w:val="00A30B7A"/>
    <w:rsid w:val="00A30EFE"/>
    <w:rsid w:val="00A31A34"/>
    <w:rsid w:val="00A31E96"/>
    <w:rsid w:val="00A32026"/>
    <w:rsid w:val="00A320F8"/>
    <w:rsid w:val="00A32100"/>
    <w:rsid w:val="00A32116"/>
    <w:rsid w:val="00A325BD"/>
    <w:rsid w:val="00A325EE"/>
    <w:rsid w:val="00A32623"/>
    <w:rsid w:val="00A3279F"/>
    <w:rsid w:val="00A32A98"/>
    <w:rsid w:val="00A32AAB"/>
    <w:rsid w:val="00A32AB8"/>
    <w:rsid w:val="00A33523"/>
    <w:rsid w:val="00A33F6E"/>
    <w:rsid w:val="00A33FC0"/>
    <w:rsid w:val="00A3406B"/>
    <w:rsid w:val="00A34C63"/>
    <w:rsid w:val="00A34D58"/>
    <w:rsid w:val="00A35468"/>
    <w:rsid w:val="00A35A91"/>
    <w:rsid w:val="00A364F6"/>
    <w:rsid w:val="00A372C0"/>
    <w:rsid w:val="00A37EC7"/>
    <w:rsid w:val="00A4061A"/>
    <w:rsid w:val="00A40A31"/>
    <w:rsid w:val="00A415B9"/>
    <w:rsid w:val="00A416B4"/>
    <w:rsid w:val="00A41AB4"/>
    <w:rsid w:val="00A41D9B"/>
    <w:rsid w:val="00A4287B"/>
    <w:rsid w:val="00A42EB1"/>
    <w:rsid w:val="00A430AA"/>
    <w:rsid w:val="00A44652"/>
    <w:rsid w:val="00A44772"/>
    <w:rsid w:val="00A4497F"/>
    <w:rsid w:val="00A44A49"/>
    <w:rsid w:val="00A44F6F"/>
    <w:rsid w:val="00A4551F"/>
    <w:rsid w:val="00A455A5"/>
    <w:rsid w:val="00A45AAC"/>
    <w:rsid w:val="00A45F52"/>
    <w:rsid w:val="00A465CF"/>
    <w:rsid w:val="00A469E2"/>
    <w:rsid w:val="00A46CB5"/>
    <w:rsid w:val="00A4776F"/>
    <w:rsid w:val="00A47FBD"/>
    <w:rsid w:val="00A50050"/>
    <w:rsid w:val="00A500AB"/>
    <w:rsid w:val="00A50165"/>
    <w:rsid w:val="00A50C9D"/>
    <w:rsid w:val="00A5130A"/>
    <w:rsid w:val="00A51703"/>
    <w:rsid w:val="00A5187A"/>
    <w:rsid w:val="00A518AD"/>
    <w:rsid w:val="00A51A0B"/>
    <w:rsid w:val="00A52384"/>
    <w:rsid w:val="00A526FA"/>
    <w:rsid w:val="00A52FEC"/>
    <w:rsid w:val="00A530B4"/>
    <w:rsid w:val="00A53574"/>
    <w:rsid w:val="00A539DD"/>
    <w:rsid w:val="00A53D81"/>
    <w:rsid w:val="00A5406B"/>
    <w:rsid w:val="00A544AA"/>
    <w:rsid w:val="00A54D5B"/>
    <w:rsid w:val="00A54E48"/>
    <w:rsid w:val="00A550FC"/>
    <w:rsid w:val="00A55378"/>
    <w:rsid w:val="00A560C7"/>
    <w:rsid w:val="00A562B2"/>
    <w:rsid w:val="00A568D5"/>
    <w:rsid w:val="00A56B6F"/>
    <w:rsid w:val="00A56F4F"/>
    <w:rsid w:val="00A57038"/>
    <w:rsid w:val="00A579CE"/>
    <w:rsid w:val="00A57A61"/>
    <w:rsid w:val="00A57BEA"/>
    <w:rsid w:val="00A60182"/>
    <w:rsid w:val="00A6025F"/>
    <w:rsid w:val="00A60552"/>
    <w:rsid w:val="00A60588"/>
    <w:rsid w:val="00A60C25"/>
    <w:rsid w:val="00A614AE"/>
    <w:rsid w:val="00A614E7"/>
    <w:rsid w:val="00A61A45"/>
    <w:rsid w:val="00A61D42"/>
    <w:rsid w:val="00A61EE1"/>
    <w:rsid w:val="00A61FE8"/>
    <w:rsid w:val="00A6212D"/>
    <w:rsid w:val="00A6218F"/>
    <w:rsid w:val="00A62474"/>
    <w:rsid w:val="00A62752"/>
    <w:rsid w:val="00A62805"/>
    <w:rsid w:val="00A62989"/>
    <w:rsid w:val="00A62C2A"/>
    <w:rsid w:val="00A63DB2"/>
    <w:rsid w:val="00A642EB"/>
    <w:rsid w:val="00A64DB7"/>
    <w:rsid w:val="00A6518D"/>
    <w:rsid w:val="00A65437"/>
    <w:rsid w:val="00A656DB"/>
    <w:rsid w:val="00A65742"/>
    <w:rsid w:val="00A66868"/>
    <w:rsid w:val="00A67181"/>
    <w:rsid w:val="00A671A2"/>
    <w:rsid w:val="00A672E8"/>
    <w:rsid w:val="00A67692"/>
    <w:rsid w:val="00A6772F"/>
    <w:rsid w:val="00A67CB9"/>
    <w:rsid w:val="00A70288"/>
    <w:rsid w:val="00A704D6"/>
    <w:rsid w:val="00A705F6"/>
    <w:rsid w:val="00A706BF"/>
    <w:rsid w:val="00A7106C"/>
    <w:rsid w:val="00A71B50"/>
    <w:rsid w:val="00A722F3"/>
    <w:rsid w:val="00A72937"/>
    <w:rsid w:val="00A72CEA"/>
    <w:rsid w:val="00A73119"/>
    <w:rsid w:val="00A73C3D"/>
    <w:rsid w:val="00A743B9"/>
    <w:rsid w:val="00A74584"/>
    <w:rsid w:val="00A7474A"/>
    <w:rsid w:val="00A75149"/>
    <w:rsid w:val="00A751F4"/>
    <w:rsid w:val="00A7526E"/>
    <w:rsid w:val="00A75648"/>
    <w:rsid w:val="00A75D0A"/>
    <w:rsid w:val="00A7601A"/>
    <w:rsid w:val="00A771B4"/>
    <w:rsid w:val="00A77376"/>
    <w:rsid w:val="00A77C7E"/>
    <w:rsid w:val="00A801CA"/>
    <w:rsid w:val="00A8028F"/>
    <w:rsid w:val="00A803A3"/>
    <w:rsid w:val="00A80F9E"/>
    <w:rsid w:val="00A81957"/>
    <w:rsid w:val="00A81A6B"/>
    <w:rsid w:val="00A81DCB"/>
    <w:rsid w:val="00A826CD"/>
    <w:rsid w:val="00A83519"/>
    <w:rsid w:val="00A8404B"/>
    <w:rsid w:val="00A8416A"/>
    <w:rsid w:val="00A841A1"/>
    <w:rsid w:val="00A84BAB"/>
    <w:rsid w:val="00A84D1A"/>
    <w:rsid w:val="00A8529F"/>
    <w:rsid w:val="00A857BA"/>
    <w:rsid w:val="00A85FCF"/>
    <w:rsid w:val="00A868E3"/>
    <w:rsid w:val="00A868F7"/>
    <w:rsid w:val="00A86A47"/>
    <w:rsid w:val="00A86B92"/>
    <w:rsid w:val="00A875DF"/>
    <w:rsid w:val="00A876DE"/>
    <w:rsid w:val="00A876E1"/>
    <w:rsid w:val="00A87969"/>
    <w:rsid w:val="00A87E06"/>
    <w:rsid w:val="00A90030"/>
    <w:rsid w:val="00A90436"/>
    <w:rsid w:val="00A9131C"/>
    <w:rsid w:val="00A913E4"/>
    <w:rsid w:val="00A91559"/>
    <w:rsid w:val="00A91B9F"/>
    <w:rsid w:val="00A91DF1"/>
    <w:rsid w:val="00A923C6"/>
    <w:rsid w:val="00A92F3D"/>
    <w:rsid w:val="00A93398"/>
    <w:rsid w:val="00A93710"/>
    <w:rsid w:val="00A93783"/>
    <w:rsid w:val="00A93BFF"/>
    <w:rsid w:val="00A93C9E"/>
    <w:rsid w:val="00A93CBF"/>
    <w:rsid w:val="00A93EDA"/>
    <w:rsid w:val="00A94590"/>
    <w:rsid w:val="00A94940"/>
    <w:rsid w:val="00A94AEA"/>
    <w:rsid w:val="00A952A8"/>
    <w:rsid w:val="00A95BFD"/>
    <w:rsid w:val="00A95C5A"/>
    <w:rsid w:val="00A95F2B"/>
    <w:rsid w:val="00A967FE"/>
    <w:rsid w:val="00A968D7"/>
    <w:rsid w:val="00A9696B"/>
    <w:rsid w:val="00A96AB3"/>
    <w:rsid w:val="00A96BBD"/>
    <w:rsid w:val="00A9735A"/>
    <w:rsid w:val="00A974AC"/>
    <w:rsid w:val="00A975C8"/>
    <w:rsid w:val="00A978B3"/>
    <w:rsid w:val="00A97A56"/>
    <w:rsid w:val="00A97D48"/>
    <w:rsid w:val="00A97F30"/>
    <w:rsid w:val="00A97F39"/>
    <w:rsid w:val="00A97F5D"/>
    <w:rsid w:val="00AA015C"/>
    <w:rsid w:val="00AA0383"/>
    <w:rsid w:val="00AA0563"/>
    <w:rsid w:val="00AA0732"/>
    <w:rsid w:val="00AA0A5F"/>
    <w:rsid w:val="00AA0BD6"/>
    <w:rsid w:val="00AA0CF7"/>
    <w:rsid w:val="00AA0DB7"/>
    <w:rsid w:val="00AA1734"/>
    <w:rsid w:val="00AA1EF0"/>
    <w:rsid w:val="00AA2FD9"/>
    <w:rsid w:val="00AA302B"/>
    <w:rsid w:val="00AA319C"/>
    <w:rsid w:val="00AA3531"/>
    <w:rsid w:val="00AA3643"/>
    <w:rsid w:val="00AA38F5"/>
    <w:rsid w:val="00AA3A85"/>
    <w:rsid w:val="00AA3E90"/>
    <w:rsid w:val="00AA3EF9"/>
    <w:rsid w:val="00AA42B8"/>
    <w:rsid w:val="00AA4882"/>
    <w:rsid w:val="00AA4DC2"/>
    <w:rsid w:val="00AA630C"/>
    <w:rsid w:val="00AA64B5"/>
    <w:rsid w:val="00AA6919"/>
    <w:rsid w:val="00AA6B44"/>
    <w:rsid w:val="00AA7241"/>
    <w:rsid w:val="00AA7587"/>
    <w:rsid w:val="00AA7590"/>
    <w:rsid w:val="00AA7F1E"/>
    <w:rsid w:val="00AB007A"/>
    <w:rsid w:val="00AB0319"/>
    <w:rsid w:val="00AB131F"/>
    <w:rsid w:val="00AB2D6B"/>
    <w:rsid w:val="00AB32DF"/>
    <w:rsid w:val="00AB400D"/>
    <w:rsid w:val="00AB475A"/>
    <w:rsid w:val="00AB508C"/>
    <w:rsid w:val="00AB51C1"/>
    <w:rsid w:val="00AB5B5A"/>
    <w:rsid w:val="00AB5E96"/>
    <w:rsid w:val="00AB6110"/>
    <w:rsid w:val="00AB622D"/>
    <w:rsid w:val="00AB650F"/>
    <w:rsid w:val="00AB66A4"/>
    <w:rsid w:val="00AB66B8"/>
    <w:rsid w:val="00AB69BA"/>
    <w:rsid w:val="00AB781C"/>
    <w:rsid w:val="00AB7A16"/>
    <w:rsid w:val="00AB7B81"/>
    <w:rsid w:val="00AB7FBC"/>
    <w:rsid w:val="00AC00F4"/>
    <w:rsid w:val="00AC0BB6"/>
    <w:rsid w:val="00AC0F7B"/>
    <w:rsid w:val="00AC1538"/>
    <w:rsid w:val="00AC1D78"/>
    <w:rsid w:val="00AC2227"/>
    <w:rsid w:val="00AC2540"/>
    <w:rsid w:val="00AC2608"/>
    <w:rsid w:val="00AC2691"/>
    <w:rsid w:val="00AC38CE"/>
    <w:rsid w:val="00AC3BFE"/>
    <w:rsid w:val="00AC3D47"/>
    <w:rsid w:val="00AC41AB"/>
    <w:rsid w:val="00AC42C9"/>
    <w:rsid w:val="00AC44BF"/>
    <w:rsid w:val="00AC4F85"/>
    <w:rsid w:val="00AC5324"/>
    <w:rsid w:val="00AC5467"/>
    <w:rsid w:val="00AC589C"/>
    <w:rsid w:val="00AC5C75"/>
    <w:rsid w:val="00AC6180"/>
    <w:rsid w:val="00AC63A9"/>
    <w:rsid w:val="00AC66C9"/>
    <w:rsid w:val="00AC6706"/>
    <w:rsid w:val="00AC6A12"/>
    <w:rsid w:val="00AC6EA1"/>
    <w:rsid w:val="00AC7BCC"/>
    <w:rsid w:val="00AD003B"/>
    <w:rsid w:val="00AD022E"/>
    <w:rsid w:val="00AD02C7"/>
    <w:rsid w:val="00AD05AA"/>
    <w:rsid w:val="00AD06E8"/>
    <w:rsid w:val="00AD0D52"/>
    <w:rsid w:val="00AD14C5"/>
    <w:rsid w:val="00AD195C"/>
    <w:rsid w:val="00AD1999"/>
    <w:rsid w:val="00AD1D65"/>
    <w:rsid w:val="00AD2D89"/>
    <w:rsid w:val="00AD34F3"/>
    <w:rsid w:val="00AD3697"/>
    <w:rsid w:val="00AD3FEB"/>
    <w:rsid w:val="00AD4908"/>
    <w:rsid w:val="00AD4C11"/>
    <w:rsid w:val="00AD5180"/>
    <w:rsid w:val="00AD53F3"/>
    <w:rsid w:val="00AD5558"/>
    <w:rsid w:val="00AD63F0"/>
    <w:rsid w:val="00AD673C"/>
    <w:rsid w:val="00AD7563"/>
    <w:rsid w:val="00AD768C"/>
    <w:rsid w:val="00AD7EB5"/>
    <w:rsid w:val="00AE046E"/>
    <w:rsid w:val="00AE0879"/>
    <w:rsid w:val="00AE0D6D"/>
    <w:rsid w:val="00AE0D73"/>
    <w:rsid w:val="00AE11FD"/>
    <w:rsid w:val="00AE1233"/>
    <w:rsid w:val="00AE12DD"/>
    <w:rsid w:val="00AE1C08"/>
    <w:rsid w:val="00AE2081"/>
    <w:rsid w:val="00AE2249"/>
    <w:rsid w:val="00AE28DF"/>
    <w:rsid w:val="00AE2BBE"/>
    <w:rsid w:val="00AE2E42"/>
    <w:rsid w:val="00AE2EFF"/>
    <w:rsid w:val="00AE3572"/>
    <w:rsid w:val="00AE38D7"/>
    <w:rsid w:val="00AE4365"/>
    <w:rsid w:val="00AE44AB"/>
    <w:rsid w:val="00AE50C1"/>
    <w:rsid w:val="00AE5280"/>
    <w:rsid w:val="00AE5710"/>
    <w:rsid w:val="00AE6744"/>
    <w:rsid w:val="00AE6827"/>
    <w:rsid w:val="00AE6B9D"/>
    <w:rsid w:val="00AE7425"/>
    <w:rsid w:val="00AE789D"/>
    <w:rsid w:val="00AF07B1"/>
    <w:rsid w:val="00AF081D"/>
    <w:rsid w:val="00AF08DD"/>
    <w:rsid w:val="00AF1361"/>
    <w:rsid w:val="00AF163C"/>
    <w:rsid w:val="00AF2444"/>
    <w:rsid w:val="00AF3554"/>
    <w:rsid w:val="00AF3DD4"/>
    <w:rsid w:val="00AF4A41"/>
    <w:rsid w:val="00AF5288"/>
    <w:rsid w:val="00AF55C8"/>
    <w:rsid w:val="00AF57E7"/>
    <w:rsid w:val="00AF5B4A"/>
    <w:rsid w:val="00AF5E7D"/>
    <w:rsid w:val="00AF6321"/>
    <w:rsid w:val="00AF6B0E"/>
    <w:rsid w:val="00AF6D95"/>
    <w:rsid w:val="00AF6E5D"/>
    <w:rsid w:val="00AF756A"/>
    <w:rsid w:val="00AF7A1C"/>
    <w:rsid w:val="00B00495"/>
    <w:rsid w:val="00B00557"/>
    <w:rsid w:val="00B005A1"/>
    <w:rsid w:val="00B005AA"/>
    <w:rsid w:val="00B00B20"/>
    <w:rsid w:val="00B0126A"/>
    <w:rsid w:val="00B017A7"/>
    <w:rsid w:val="00B01B73"/>
    <w:rsid w:val="00B01DEE"/>
    <w:rsid w:val="00B02107"/>
    <w:rsid w:val="00B024FA"/>
    <w:rsid w:val="00B02C6A"/>
    <w:rsid w:val="00B02DFB"/>
    <w:rsid w:val="00B0302B"/>
    <w:rsid w:val="00B03208"/>
    <w:rsid w:val="00B033CA"/>
    <w:rsid w:val="00B04015"/>
    <w:rsid w:val="00B049C5"/>
    <w:rsid w:val="00B04A93"/>
    <w:rsid w:val="00B04BA9"/>
    <w:rsid w:val="00B05A55"/>
    <w:rsid w:val="00B05A7A"/>
    <w:rsid w:val="00B05AF3"/>
    <w:rsid w:val="00B05E43"/>
    <w:rsid w:val="00B06629"/>
    <w:rsid w:val="00B069AD"/>
    <w:rsid w:val="00B06D57"/>
    <w:rsid w:val="00B07465"/>
    <w:rsid w:val="00B0764F"/>
    <w:rsid w:val="00B07CA1"/>
    <w:rsid w:val="00B07CEF"/>
    <w:rsid w:val="00B10097"/>
    <w:rsid w:val="00B100C2"/>
    <w:rsid w:val="00B1012E"/>
    <w:rsid w:val="00B103D9"/>
    <w:rsid w:val="00B10488"/>
    <w:rsid w:val="00B11E87"/>
    <w:rsid w:val="00B1207C"/>
    <w:rsid w:val="00B1286D"/>
    <w:rsid w:val="00B12C8E"/>
    <w:rsid w:val="00B13083"/>
    <w:rsid w:val="00B13549"/>
    <w:rsid w:val="00B14126"/>
    <w:rsid w:val="00B143BA"/>
    <w:rsid w:val="00B14764"/>
    <w:rsid w:val="00B14838"/>
    <w:rsid w:val="00B14EF8"/>
    <w:rsid w:val="00B14F2A"/>
    <w:rsid w:val="00B15300"/>
    <w:rsid w:val="00B15432"/>
    <w:rsid w:val="00B15786"/>
    <w:rsid w:val="00B159E1"/>
    <w:rsid w:val="00B1604E"/>
    <w:rsid w:val="00B16847"/>
    <w:rsid w:val="00B16CCE"/>
    <w:rsid w:val="00B172B9"/>
    <w:rsid w:val="00B172E3"/>
    <w:rsid w:val="00B17B02"/>
    <w:rsid w:val="00B200D2"/>
    <w:rsid w:val="00B20A5E"/>
    <w:rsid w:val="00B20B89"/>
    <w:rsid w:val="00B20C01"/>
    <w:rsid w:val="00B20F6F"/>
    <w:rsid w:val="00B210A7"/>
    <w:rsid w:val="00B21107"/>
    <w:rsid w:val="00B2154D"/>
    <w:rsid w:val="00B2154F"/>
    <w:rsid w:val="00B216B0"/>
    <w:rsid w:val="00B219A8"/>
    <w:rsid w:val="00B223ED"/>
    <w:rsid w:val="00B224EA"/>
    <w:rsid w:val="00B22710"/>
    <w:rsid w:val="00B22865"/>
    <w:rsid w:val="00B23B81"/>
    <w:rsid w:val="00B24152"/>
    <w:rsid w:val="00B2439A"/>
    <w:rsid w:val="00B24485"/>
    <w:rsid w:val="00B245CA"/>
    <w:rsid w:val="00B251BE"/>
    <w:rsid w:val="00B252C1"/>
    <w:rsid w:val="00B252EE"/>
    <w:rsid w:val="00B25565"/>
    <w:rsid w:val="00B26112"/>
    <w:rsid w:val="00B2645D"/>
    <w:rsid w:val="00B26786"/>
    <w:rsid w:val="00B26860"/>
    <w:rsid w:val="00B26F6D"/>
    <w:rsid w:val="00B2709F"/>
    <w:rsid w:val="00B2795B"/>
    <w:rsid w:val="00B27C77"/>
    <w:rsid w:val="00B27DD8"/>
    <w:rsid w:val="00B302F4"/>
    <w:rsid w:val="00B311C9"/>
    <w:rsid w:val="00B31E44"/>
    <w:rsid w:val="00B3209A"/>
    <w:rsid w:val="00B326FF"/>
    <w:rsid w:val="00B3290C"/>
    <w:rsid w:val="00B32C42"/>
    <w:rsid w:val="00B33986"/>
    <w:rsid w:val="00B33C81"/>
    <w:rsid w:val="00B33CFB"/>
    <w:rsid w:val="00B3426E"/>
    <w:rsid w:val="00B34351"/>
    <w:rsid w:val="00B34373"/>
    <w:rsid w:val="00B3440C"/>
    <w:rsid w:val="00B34786"/>
    <w:rsid w:val="00B34A03"/>
    <w:rsid w:val="00B34C07"/>
    <w:rsid w:val="00B34ECC"/>
    <w:rsid w:val="00B356D5"/>
    <w:rsid w:val="00B35E05"/>
    <w:rsid w:val="00B367B1"/>
    <w:rsid w:val="00B36943"/>
    <w:rsid w:val="00B37217"/>
    <w:rsid w:val="00B373C2"/>
    <w:rsid w:val="00B37C5D"/>
    <w:rsid w:val="00B37CD6"/>
    <w:rsid w:val="00B37E6D"/>
    <w:rsid w:val="00B407FF"/>
    <w:rsid w:val="00B409F7"/>
    <w:rsid w:val="00B41578"/>
    <w:rsid w:val="00B418C3"/>
    <w:rsid w:val="00B42FE4"/>
    <w:rsid w:val="00B4313B"/>
    <w:rsid w:val="00B43267"/>
    <w:rsid w:val="00B434C3"/>
    <w:rsid w:val="00B439D9"/>
    <w:rsid w:val="00B43DC0"/>
    <w:rsid w:val="00B43E9C"/>
    <w:rsid w:val="00B43EF0"/>
    <w:rsid w:val="00B447EA"/>
    <w:rsid w:val="00B44831"/>
    <w:rsid w:val="00B44C7A"/>
    <w:rsid w:val="00B458FF"/>
    <w:rsid w:val="00B4630E"/>
    <w:rsid w:val="00B468FA"/>
    <w:rsid w:val="00B46979"/>
    <w:rsid w:val="00B47203"/>
    <w:rsid w:val="00B472C8"/>
    <w:rsid w:val="00B47655"/>
    <w:rsid w:val="00B47665"/>
    <w:rsid w:val="00B50365"/>
    <w:rsid w:val="00B50CD7"/>
    <w:rsid w:val="00B5173F"/>
    <w:rsid w:val="00B51974"/>
    <w:rsid w:val="00B51D68"/>
    <w:rsid w:val="00B524A3"/>
    <w:rsid w:val="00B526F3"/>
    <w:rsid w:val="00B52FA4"/>
    <w:rsid w:val="00B530FD"/>
    <w:rsid w:val="00B53E14"/>
    <w:rsid w:val="00B541DC"/>
    <w:rsid w:val="00B54369"/>
    <w:rsid w:val="00B54400"/>
    <w:rsid w:val="00B54826"/>
    <w:rsid w:val="00B548A9"/>
    <w:rsid w:val="00B54B4C"/>
    <w:rsid w:val="00B54C32"/>
    <w:rsid w:val="00B54E4E"/>
    <w:rsid w:val="00B55474"/>
    <w:rsid w:val="00B5585F"/>
    <w:rsid w:val="00B559CB"/>
    <w:rsid w:val="00B55E0A"/>
    <w:rsid w:val="00B55E26"/>
    <w:rsid w:val="00B56C2A"/>
    <w:rsid w:val="00B56FF0"/>
    <w:rsid w:val="00B57936"/>
    <w:rsid w:val="00B60103"/>
    <w:rsid w:val="00B6013E"/>
    <w:rsid w:val="00B60632"/>
    <w:rsid w:val="00B60834"/>
    <w:rsid w:val="00B609B7"/>
    <w:rsid w:val="00B61449"/>
    <w:rsid w:val="00B6185B"/>
    <w:rsid w:val="00B62847"/>
    <w:rsid w:val="00B62BC2"/>
    <w:rsid w:val="00B62EA5"/>
    <w:rsid w:val="00B63338"/>
    <w:rsid w:val="00B63B0A"/>
    <w:rsid w:val="00B63C38"/>
    <w:rsid w:val="00B6460C"/>
    <w:rsid w:val="00B647FF"/>
    <w:rsid w:val="00B64CA8"/>
    <w:rsid w:val="00B64CE2"/>
    <w:rsid w:val="00B65389"/>
    <w:rsid w:val="00B655A0"/>
    <w:rsid w:val="00B65DB7"/>
    <w:rsid w:val="00B666F9"/>
    <w:rsid w:val="00B66BAB"/>
    <w:rsid w:val="00B66D06"/>
    <w:rsid w:val="00B66D77"/>
    <w:rsid w:val="00B6781C"/>
    <w:rsid w:val="00B7059B"/>
    <w:rsid w:val="00B709C6"/>
    <w:rsid w:val="00B70ADC"/>
    <w:rsid w:val="00B712C3"/>
    <w:rsid w:val="00B713A2"/>
    <w:rsid w:val="00B7178C"/>
    <w:rsid w:val="00B717BF"/>
    <w:rsid w:val="00B71A5C"/>
    <w:rsid w:val="00B71AB5"/>
    <w:rsid w:val="00B71DBA"/>
    <w:rsid w:val="00B71F23"/>
    <w:rsid w:val="00B71F3D"/>
    <w:rsid w:val="00B72DF7"/>
    <w:rsid w:val="00B73347"/>
    <w:rsid w:val="00B7398B"/>
    <w:rsid w:val="00B741BC"/>
    <w:rsid w:val="00B7444A"/>
    <w:rsid w:val="00B74F09"/>
    <w:rsid w:val="00B75321"/>
    <w:rsid w:val="00B7539E"/>
    <w:rsid w:val="00B754D6"/>
    <w:rsid w:val="00B75716"/>
    <w:rsid w:val="00B75DD8"/>
    <w:rsid w:val="00B761EB"/>
    <w:rsid w:val="00B762E3"/>
    <w:rsid w:val="00B76531"/>
    <w:rsid w:val="00B769BC"/>
    <w:rsid w:val="00B77239"/>
    <w:rsid w:val="00B776A3"/>
    <w:rsid w:val="00B777AE"/>
    <w:rsid w:val="00B80149"/>
    <w:rsid w:val="00B80479"/>
    <w:rsid w:val="00B81768"/>
    <w:rsid w:val="00B8190A"/>
    <w:rsid w:val="00B819C2"/>
    <w:rsid w:val="00B81A85"/>
    <w:rsid w:val="00B82137"/>
    <w:rsid w:val="00B82638"/>
    <w:rsid w:val="00B82C21"/>
    <w:rsid w:val="00B83461"/>
    <w:rsid w:val="00B83AF8"/>
    <w:rsid w:val="00B83F7D"/>
    <w:rsid w:val="00B83F99"/>
    <w:rsid w:val="00B84165"/>
    <w:rsid w:val="00B8464F"/>
    <w:rsid w:val="00B85030"/>
    <w:rsid w:val="00B85058"/>
    <w:rsid w:val="00B8597E"/>
    <w:rsid w:val="00B85EE1"/>
    <w:rsid w:val="00B86DE2"/>
    <w:rsid w:val="00B8712A"/>
    <w:rsid w:val="00B87532"/>
    <w:rsid w:val="00B876C5"/>
    <w:rsid w:val="00B87894"/>
    <w:rsid w:val="00B87942"/>
    <w:rsid w:val="00B912E7"/>
    <w:rsid w:val="00B91C20"/>
    <w:rsid w:val="00B92431"/>
    <w:rsid w:val="00B92762"/>
    <w:rsid w:val="00B92799"/>
    <w:rsid w:val="00B927D7"/>
    <w:rsid w:val="00B92A4A"/>
    <w:rsid w:val="00B92ADE"/>
    <w:rsid w:val="00B9339E"/>
    <w:rsid w:val="00B93767"/>
    <w:rsid w:val="00B93A50"/>
    <w:rsid w:val="00B93ECF"/>
    <w:rsid w:val="00B94096"/>
    <w:rsid w:val="00B94C4C"/>
    <w:rsid w:val="00B94CC6"/>
    <w:rsid w:val="00B95292"/>
    <w:rsid w:val="00B957A9"/>
    <w:rsid w:val="00B95C65"/>
    <w:rsid w:val="00B964F2"/>
    <w:rsid w:val="00B96593"/>
    <w:rsid w:val="00B96CE3"/>
    <w:rsid w:val="00B9786D"/>
    <w:rsid w:val="00B97D32"/>
    <w:rsid w:val="00BA02AE"/>
    <w:rsid w:val="00BA0D13"/>
    <w:rsid w:val="00BA0F6C"/>
    <w:rsid w:val="00BA11DD"/>
    <w:rsid w:val="00BA12FA"/>
    <w:rsid w:val="00BA18A0"/>
    <w:rsid w:val="00BA1B80"/>
    <w:rsid w:val="00BA229A"/>
    <w:rsid w:val="00BA2514"/>
    <w:rsid w:val="00BA2571"/>
    <w:rsid w:val="00BA2A45"/>
    <w:rsid w:val="00BA2AEF"/>
    <w:rsid w:val="00BA2CD6"/>
    <w:rsid w:val="00BA2F51"/>
    <w:rsid w:val="00BA36AE"/>
    <w:rsid w:val="00BA36FB"/>
    <w:rsid w:val="00BA48F0"/>
    <w:rsid w:val="00BA4BFF"/>
    <w:rsid w:val="00BA4FCE"/>
    <w:rsid w:val="00BA50B2"/>
    <w:rsid w:val="00BA5848"/>
    <w:rsid w:val="00BA5B28"/>
    <w:rsid w:val="00BA5E5E"/>
    <w:rsid w:val="00BA607D"/>
    <w:rsid w:val="00BA67D2"/>
    <w:rsid w:val="00BA69DF"/>
    <w:rsid w:val="00BA6ED2"/>
    <w:rsid w:val="00BA730E"/>
    <w:rsid w:val="00BA7407"/>
    <w:rsid w:val="00BA75D6"/>
    <w:rsid w:val="00BA75FA"/>
    <w:rsid w:val="00BA7DA9"/>
    <w:rsid w:val="00BA7E45"/>
    <w:rsid w:val="00BA7F30"/>
    <w:rsid w:val="00BB02F0"/>
    <w:rsid w:val="00BB041F"/>
    <w:rsid w:val="00BB05D0"/>
    <w:rsid w:val="00BB1101"/>
    <w:rsid w:val="00BB1221"/>
    <w:rsid w:val="00BB1C38"/>
    <w:rsid w:val="00BB246B"/>
    <w:rsid w:val="00BB2691"/>
    <w:rsid w:val="00BB2844"/>
    <w:rsid w:val="00BB3D49"/>
    <w:rsid w:val="00BB4163"/>
    <w:rsid w:val="00BB4449"/>
    <w:rsid w:val="00BB4696"/>
    <w:rsid w:val="00BB47B0"/>
    <w:rsid w:val="00BB4B76"/>
    <w:rsid w:val="00BB4C63"/>
    <w:rsid w:val="00BB51B7"/>
    <w:rsid w:val="00BB5745"/>
    <w:rsid w:val="00BB5845"/>
    <w:rsid w:val="00BB5DC4"/>
    <w:rsid w:val="00BB65C9"/>
    <w:rsid w:val="00BB683A"/>
    <w:rsid w:val="00BB68C1"/>
    <w:rsid w:val="00BB78A7"/>
    <w:rsid w:val="00BB7E91"/>
    <w:rsid w:val="00BC0079"/>
    <w:rsid w:val="00BC0516"/>
    <w:rsid w:val="00BC07D3"/>
    <w:rsid w:val="00BC0C5F"/>
    <w:rsid w:val="00BC0F24"/>
    <w:rsid w:val="00BC15F1"/>
    <w:rsid w:val="00BC1738"/>
    <w:rsid w:val="00BC17AD"/>
    <w:rsid w:val="00BC2282"/>
    <w:rsid w:val="00BC346F"/>
    <w:rsid w:val="00BC3610"/>
    <w:rsid w:val="00BC37F7"/>
    <w:rsid w:val="00BC4049"/>
    <w:rsid w:val="00BC4462"/>
    <w:rsid w:val="00BC45E5"/>
    <w:rsid w:val="00BC5024"/>
    <w:rsid w:val="00BC5554"/>
    <w:rsid w:val="00BC568C"/>
    <w:rsid w:val="00BC60C8"/>
    <w:rsid w:val="00BC60F7"/>
    <w:rsid w:val="00BC7686"/>
    <w:rsid w:val="00BC77B5"/>
    <w:rsid w:val="00BC780E"/>
    <w:rsid w:val="00BC7935"/>
    <w:rsid w:val="00BC7D67"/>
    <w:rsid w:val="00BD014F"/>
    <w:rsid w:val="00BD021B"/>
    <w:rsid w:val="00BD0273"/>
    <w:rsid w:val="00BD058A"/>
    <w:rsid w:val="00BD0AC3"/>
    <w:rsid w:val="00BD136E"/>
    <w:rsid w:val="00BD150C"/>
    <w:rsid w:val="00BD1C30"/>
    <w:rsid w:val="00BD1D82"/>
    <w:rsid w:val="00BD1F08"/>
    <w:rsid w:val="00BD2530"/>
    <w:rsid w:val="00BD2797"/>
    <w:rsid w:val="00BD2A1E"/>
    <w:rsid w:val="00BD2D2D"/>
    <w:rsid w:val="00BD3164"/>
    <w:rsid w:val="00BD3270"/>
    <w:rsid w:val="00BD35BF"/>
    <w:rsid w:val="00BD379E"/>
    <w:rsid w:val="00BD3A41"/>
    <w:rsid w:val="00BD3BF1"/>
    <w:rsid w:val="00BD3D43"/>
    <w:rsid w:val="00BD4050"/>
    <w:rsid w:val="00BD425F"/>
    <w:rsid w:val="00BD5C06"/>
    <w:rsid w:val="00BD5FFF"/>
    <w:rsid w:val="00BD672E"/>
    <w:rsid w:val="00BD6744"/>
    <w:rsid w:val="00BD697C"/>
    <w:rsid w:val="00BD6DF5"/>
    <w:rsid w:val="00BD6ECA"/>
    <w:rsid w:val="00BD753C"/>
    <w:rsid w:val="00BE0396"/>
    <w:rsid w:val="00BE05B9"/>
    <w:rsid w:val="00BE0A31"/>
    <w:rsid w:val="00BE0AAD"/>
    <w:rsid w:val="00BE0FF3"/>
    <w:rsid w:val="00BE1C13"/>
    <w:rsid w:val="00BE1DBC"/>
    <w:rsid w:val="00BE1DDB"/>
    <w:rsid w:val="00BE2181"/>
    <w:rsid w:val="00BE2318"/>
    <w:rsid w:val="00BE2371"/>
    <w:rsid w:val="00BE285B"/>
    <w:rsid w:val="00BE2E3B"/>
    <w:rsid w:val="00BE32BC"/>
    <w:rsid w:val="00BE3882"/>
    <w:rsid w:val="00BE39CC"/>
    <w:rsid w:val="00BE3CC5"/>
    <w:rsid w:val="00BE4904"/>
    <w:rsid w:val="00BE4D29"/>
    <w:rsid w:val="00BE5147"/>
    <w:rsid w:val="00BE51C5"/>
    <w:rsid w:val="00BE5276"/>
    <w:rsid w:val="00BE5D7E"/>
    <w:rsid w:val="00BE61E7"/>
    <w:rsid w:val="00BE6346"/>
    <w:rsid w:val="00BE67D1"/>
    <w:rsid w:val="00BE71F1"/>
    <w:rsid w:val="00BE75BF"/>
    <w:rsid w:val="00BE7936"/>
    <w:rsid w:val="00BF0479"/>
    <w:rsid w:val="00BF0939"/>
    <w:rsid w:val="00BF0CCB"/>
    <w:rsid w:val="00BF16BB"/>
    <w:rsid w:val="00BF17B9"/>
    <w:rsid w:val="00BF1956"/>
    <w:rsid w:val="00BF1A84"/>
    <w:rsid w:val="00BF235F"/>
    <w:rsid w:val="00BF4580"/>
    <w:rsid w:val="00BF45F3"/>
    <w:rsid w:val="00BF4724"/>
    <w:rsid w:val="00BF5866"/>
    <w:rsid w:val="00BF5CD2"/>
    <w:rsid w:val="00BF64E9"/>
    <w:rsid w:val="00BF6785"/>
    <w:rsid w:val="00BF6DD3"/>
    <w:rsid w:val="00BF6E21"/>
    <w:rsid w:val="00BF6F38"/>
    <w:rsid w:val="00BF771F"/>
    <w:rsid w:val="00C002E8"/>
    <w:rsid w:val="00C004F3"/>
    <w:rsid w:val="00C006D4"/>
    <w:rsid w:val="00C00AE0"/>
    <w:rsid w:val="00C00F4B"/>
    <w:rsid w:val="00C0136E"/>
    <w:rsid w:val="00C01673"/>
    <w:rsid w:val="00C01B77"/>
    <w:rsid w:val="00C01F92"/>
    <w:rsid w:val="00C02A27"/>
    <w:rsid w:val="00C02D69"/>
    <w:rsid w:val="00C03033"/>
    <w:rsid w:val="00C0329F"/>
    <w:rsid w:val="00C033CB"/>
    <w:rsid w:val="00C03EBE"/>
    <w:rsid w:val="00C04B84"/>
    <w:rsid w:val="00C04D5E"/>
    <w:rsid w:val="00C05F11"/>
    <w:rsid w:val="00C07340"/>
    <w:rsid w:val="00C07495"/>
    <w:rsid w:val="00C10104"/>
    <w:rsid w:val="00C101AB"/>
    <w:rsid w:val="00C10339"/>
    <w:rsid w:val="00C10925"/>
    <w:rsid w:val="00C111B8"/>
    <w:rsid w:val="00C11339"/>
    <w:rsid w:val="00C1164A"/>
    <w:rsid w:val="00C11800"/>
    <w:rsid w:val="00C11B8C"/>
    <w:rsid w:val="00C122EB"/>
    <w:rsid w:val="00C12BDD"/>
    <w:rsid w:val="00C140E3"/>
    <w:rsid w:val="00C1443E"/>
    <w:rsid w:val="00C14443"/>
    <w:rsid w:val="00C1502B"/>
    <w:rsid w:val="00C1548A"/>
    <w:rsid w:val="00C15735"/>
    <w:rsid w:val="00C15B2D"/>
    <w:rsid w:val="00C15C48"/>
    <w:rsid w:val="00C15D41"/>
    <w:rsid w:val="00C1617B"/>
    <w:rsid w:val="00C164FF"/>
    <w:rsid w:val="00C165A8"/>
    <w:rsid w:val="00C168FB"/>
    <w:rsid w:val="00C16AF6"/>
    <w:rsid w:val="00C17296"/>
    <w:rsid w:val="00C17D5C"/>
    <w:rsid w:val="00C204E0"/>
    <w:rsid w:val="00C204EE"/>
    <w:rsid w:val="00C216D3"/>
    <w:rsid w:val="00C21790"/>
    <w:rsid w:val="00C22086"/>
    <w:rsid w:val="00C220E7"/>
    <w:rsid w:val="00C2222B"/>
    <w:rsid w:val="00C224BE"/>
    <w:rsid w:val="00C225D7"/>
    <w:rsid w:val="00C22B2E"/>
    <w:rsid w:val="00C22E3E"/>
    <w:rsid w:val="00C230FA"/>
    <w:rsid w:val="00C23459"/>
    <w:rsid w:val="00C23C21"/>
    <w:rsid w:val="00C2462F"/>
    <w:rsid w:val="00C24F58"/>
    <w:rsid w:val="00C254B4"/>
    <w:rsid w:val="00C258AC"/>
    <w:rsid w:val="00C259A7"/>
    <w:rsid w:val="00C260EE"/>
    <w:rsid w:val="00C261B6"/>
    <w:rsid w:val="00C26287"/>
    <w:rsid w:val="00C2638E"/>
    <w:rsid w:val="00C26A2B"/>
    <w:rsid w:val="00C26BED"/>
    <w:rsid w:val="00C26F27"/>
    <w:rsid w:val="00C27276"/>
    <w:rsid w:val="00C27687"/>
    <w:rsid w:val="00C278CA"/>
    <w:rsid w:val="00C27901"/>
    <w:rsid w:val="00C279FB"/>
    <w:rsid w:val="00C30AB2"/>
    <w:rsid w:val="00C30E5C"/>
    <w:rsid w:val="00C31436"/>
    <w:rsid w:val="00C32391"/>
    <w:rsid w:val="00C32438"/>
    <w:rsid w:val="00C32643"/>
    <w:rsid w:val="00C32650"/>
    <w:rsid w:val="00C327F4"/>
    <w:rsid w:val="00C32BA2"/>
    <w:rsid w:val="00C32F6B"/>
    <w:rsid w:val="00C33170"/>
    <w:rsid w:val="00C33DC3"/>
    <w:rsid w:val="00C352F0"/>
    <w:rsid w:val="00C3553A"/>
    <w:rsid w:val="00C35A89"/>
    <w:rsid w:val="00C35C69"/>
    <w:rsid w:val="00C36E6E"/>
    <w:rsid w:val="00C36F82"/>
    <w:rsid w:val="00C3776A"/>
    <w:rsid w:val="00C405EE"/>
    <w:rsid w:val="00C40874"/>
    <w:rsid w:val="00C4168B"/>
    <w:rsid w:val="00C4195E"/>
    <w:rsid w:val="00C41C9F"/>
    <w:rsid w:val="00C42073"/>
    <w:rsid w:val="00C422CB"/>
    <w:rsid w:val="00C4251D"/>
    <w:rsid w:val="00C42F47"/>
    <w:rsid w:val="00C4301D"/>
    <w:rsid w:val="00C4364C"/>
    <w:rsid w:val="00C436CD"/>
    <w:rsid w:val="00C43873"/>
    <w:rsid w:val="00C43D0E"/>
    <w:rsid w:val="00C43D78"/>
    <w:rsid w:val="00C440FC"/>
    <w:rsid w:val="00C44171"/>
    <w:rsid w:val="00C4430C"/>
    <w:rsid w:val="00C44966"/>
    <w:rsid w:val="00C44B84"/>
    <w:rsid w:val="00C44C8E"/>
    <w:rsid w:val="00C44D8B"/>
    <w:rsid w:val="00C44FE3"/>
    <w:rsid w:val="00C454F1"/>
    <w:rsid w:val="00C4592D"/>
    <w:rsid w:val="00C45DC9"/>
    <w:rsid w:val="00C45E93"/>
    <w:rsid w:val="00C464DE"/>
    <w:rsid w:val="00C469C8"/>
    <w:rsid w:val="00C47DA3"/>
    <w:rsid w:val="00C50D9C"/>
    <w:rsid w:val="00C510E7"/>
    <w:rsid w:val="00C511BC"/>
    <w:rsid w:val="00C5128A"/>
    <w:rsid w:val="00C512B3"/>
    <w:rsid w:val="00C51D9B"/>
    <w:rsid w:val="00C5246E"/>
    <w:rsid w:val="00C52495"/>
    <w:rsid w:val="00C52522"/>
    <w:rsid w:val="00C52955"/>
    <w:rsid w:val="00C538F8"/>
    <w:rsid w:val="00C53F28"/>
    <w:rsid w:val="00C53FD8"/>
    <w:rsid w:val="00C54122"/>
    <w:rsid w:val="00C543B3"/>
    <w:rsid w:val="00C5481F"/>
    <w:rsid w:val="00C54867"/>
    <w:rsid w:val="00C548AE"/>
    <w:rsid w:val="00C54DFF"/>
    <w:rsid w:val="00C54EAC"/>
    <w:rsid w:val="00C55866"/>
    <w:rsid w:val="00C55FAC"/>
    <w:rsid w:val="00C56047"/>
    <w:rsid w:val="00C56223"/>
    <w:rsid w:val="00C5652F"/>
    <w:rsid w:val="00C5662A"/>
    <w:rsid w:val="00C56660"/>
    <w:rsid w:val="00C56896"/>
    <w:rsid w:val="00C56AB1"/>
    <w:rsid w:val="00C56BB7"/>
    <w:rsid w:val="00C56EA0"/>
    <w:rsid w:val="00C56FAA"/>
    <w:rsid w:val="00C57B43"/>
    <w:rsid w:val="00C57C2E"/>
    <w:rsid w:val="00C57DA3"/>
    <w:rsid w:val="00C60591"/>
    <w:rsid w:val="00C605F7"/>
    <w:rsid w:val="00C60752"/>
    <w:rsid w:val="00C607D3"/>
    <w:rsid w:val="00C607F7"/>
    <w:rsid w:val="00C60C23"/>
    <w:rsid w:val="00C60E2E"/>
    <w:rsid w:val="00C61424"/>
    <w:rsid w:val="00C6248C"/>
    <w:rsid w:val="00C63736"/>
    <w:rsid w:val="00C63E2C"/>
    <w:rsid w:val="00C64268"/>
    <w:rsid w:val="00C644AE"/>
    <w:rsid w:val="00C6452C"/>
    <w:rsid w:val="00C6469B"/>
    <w:rsid w:val="00C649F0"/>
    <w:rsid w:val="00C64E27"/>
    <w:rsid w:val="00C6540F"/>
    <w:rsid w:val="00C659A9"/>
    <w:rsid w:val="00C65C0F"/>
    <w:rsid w:val="00C65C2D"/>
    <w:rsid w:val="00C664C5"/>
    <w:rsid w:val="00C66F95"/>
    <w:rsid w:val="00C67239"/>
    <w:rsid w:val="00C7058C"/>
    <w:rsid w:val="00C713AE"/>
    <w:rsid w:val="00C71466"/>
    <w:rsid w:val="00C714DD"/>
    <w:rsid w:val="00C71584"/>
    <w:rsid w:val="00C71A41"/>
    <w:rsid w:val="00C71AC2"/>
    <w:rsid w:val="00C71E2A"/>
    <w:rsid w:val="00C72A2A"/>
    <w:rsid w:val="00C72D96"/>
    <w:rsid w:val="00C72EAD"/>
    <w:rsid w:val="00C72EF7"/>
    <w:rsid w:val="00C730E5"/>
    <w:rsid w:val="00C733E9"/>
    <w:rsid w:val="00C735A3"/>
    <w:rsid w:val="00C73730"/>
    <w:rsid w:val="00C73797"/>
    <w:rsid w:val="00C7383F"/>
    <w:rsid w:val="00C73B79"/>
    <w:rsid w:val="00C73E78"/>
    <w:rsid w:val="00C73EF1"/>
    <w:rsid w:val="00C745C0"/>
    <w:rsid w:val="00C751E9"/>
    <w:rsid w:val="00C75262"/>
    <w:rsid w:val="00C75AAD"/>
    <w:rsid w:val="00C75EA9"/>
    <w:rsid w:val="00C764ED"/>
    <w:rsid w:val="00C76994"/>
    <w:rsid w:val="00C76DDA"/>
    <w:rsid w:val="00C76EAD"/>
    <w:rsid w:val="00C77243"/>
    <w:rsid w:val="00C77BB3"/>
    <w:rsid w:val="00C77CDD"/>
    <w:rsid w:val="00C801F5"/>
    <w:rsid w:val="00C80340"/>
    <w:rsid w:val="00C804D9"/>
    <w:rsid w:val="00C80B99"/>
    <w:rsid w:val="00C80C59"/>
    <w:rsid w:val="00C80FAE"/>
    <w:rsid w:val="00C810C6"/>
    <w:rsid w:val="00C81F9F"/>
    <w:rsid w:val="00C8210E"/>
    <w:rsid w:val="00C82118"/>
    <w:rsid w:val="00C82C93"/>
    <w:rsid w:val="00C837BD"/>
    <w:rsid w:val="00C83851"/>
    <w:rsid w:val="00C83DF3"/>
    <w:rsid w:val="00C841DF"/>
    <w:rsid w:val="00C848AC"/>
    <w:rsid w:val="00C848C2"/>
    <w:rsid w:val="00C84CDA"/>
    <w:rsid w:val="00C858EF"/>
    <w:rsid w:val="00C85CFE"/>
    <w:rsid w:val="00C85DEB"/>
    <w:rsid w:val="00C85E83"/>
    <w:rsid w:val="00C85F3F"/>
    <w:rsid w:val="00C860D9"/>
    <w:rsid w:val="00C86171"/>
    <w:rsid w:val="00C86697"/>
    <w:rsid w:val="00C86E8F"/>
    <w:rsid w:val="00C87343"/>
    <w:rsid w:val="00C879C7"/>
    <w:rsid w:val="00C87C09"/>
    <w:rsid w:val="00C87C5B"/>
    <w:rsid w:val="00C9066F"/>
    <w:rsid w:val="00C90A77"/>
    <w:rsid w:val="00C91AE3"/>
    <w:rsid w:val="00C91C3E"/>
    <w:rsid w:val="00C91FEE"/>
    <w:rsid w:val="00C9228F"/>
    <w:rsid w:val="00C924DA"/>
    <w:rsid w:val="00C92B7F"/>
    <w:rsid w:val="00C92DDD"/>
    <w:rsid w:val="00C9318D"/>
    <w:rsid w:val="00C93793"/>
    <w:rsid w:val="00C94041"/>
    <w:rsid w:val="00C940E9"/>
    <w:rsid w:val="00C950BF"/>
    <w:rsid w:val="00C950E3"/>
    <w:rsid w:val="00C95283"/>
    <w:rsid w:val="00C952E9"/>
    <w:rsid w:val="00C95832"/>
    <w:rsid w:val="00C95A17"/>
    <w:rsid w:val="00C9619C"/>
    <w:rsid w:val="00C964C3"/>
    <w:rsid w:val="00C964E4"/>
    <w:rsid w:val="00C96589"/>
    <w:rsid w:val="00C96AD7"/>
    <w:rsid w:val="00C96D97"/>
    <w:rsid w:val="00CA0095"/>
    <w:rsid w:val="00CA0308"/>
    <w:rsid w:val="00CA0434"/>
    <w:rsid w:val="00CA05BB"/>
    <w:rsid w:val="00CA0854"/>
    <w:rsid w:val="00CA088F"/>
    <w:rsid w:val="00CA08D4"/>
    <w:rsid w:val="00CA09DE"/>
    <w:rsid w:val="00CA0C78"/>
    <w:rsid w:val="00CA0E8A"/>
    <w:rsid w:val="00CA112E"/>
    <w:rsid w:val="00CA12A2"/>
    <w:rsid w:val="00CA14B3"/>
    <w:rsid w:val="00CA1693"/>
    <w:rsid w:val="00CA2282"/>
    <w:rsid w:val="00CA2758"/>
    <w:rsid w:val="00CA2C07"/>
    <w:rsid w:val="00CA30E7"/>
    <w:rsid w:val="00CA370A"/>
    <w:rsid w:val="00CA37DC"/>
    <w:rsid w:val="00CA37F1"/>
    <w:rsid w:val="00CA3B6C"/>
    <w:rsid w:val="00CA3CBF"/>
    <w:rsid w:val="00CA3E56"/>
    <w:rsid w:val="00CA40F1"/>
    <w:rsid w:val="00CA558F"/>
    <w:rsid w:val="00CA5D39"/>
    <w:rsid w:val="00CA5D8C"/>
    <w:rsid w:val="00CA5EAB"/>
    <w:rsid w:val="00CA5F0A"/>
    <w:rsid w:val="00CA600B"/>
    <w:rsid w:val="00CA6D70"/>
    <w:rsid w:val="00CA7A47"/>
    <w:rsid w:val="00CB04D0"/>
    <w:rsid w:val="00CB0A5A"/>
    <w:rsid w:val="00CB0B25"/>
    <w:rsid w:val="00CB0F29"/>
    <w:rsid w:val="00CB1361"/>
    <w:rsid w:val="00CB1589"/>
    <w:rsid w:val="00CB1941"/>
    <w:rsid w:val="00CB1EB6"/>
    <w:rsid w:val="00CB2289"/>
    <w:rsid w:val="00CB276B"/>
    <w:rsid w:val="00CB2862"/>
    <w:rsid w:val="00CB2FFE"/>
    <w:rsid w:val="00CB3A69"/>
    <w:rsid w:val="00CB3B19"/>
    <w:rsid w:val="00CB4357"/>
    <w:rsid w:val="00CB4370"/>
    <w:rsid w:val="00CB4739"/>
    <w:rsid w:val="00CB49FC"/>
    <w:rsid w:val="00CB4AAA"/>
    <w:rsid w:val="00CB4E01"/>
    <w:rsid w:val="00CB4F80"/>
    <w:rsid w:val="00CB4FEF"/>
    <w:rsid w:val="00CB5126"/>
    <w:rsid w:val="00CB5F0B"/>
    <w:rsid w:val="00CB5F73"/>
    <w:rsid w:val="00CB6865"/>
    <w:rsid w:val="00CB6AF6"/>
    <w:rsid w:val="00CB6BA5"/>
    <w:rsid w:val="00CB710E"/>
    <w:rsid w:val="00CB74DD"/>
    <w:rsid w:val="00CB76B6"/>
    <w:rsid w:val="00CC048E"/>
    <w:rsid w:val="00CC0657"/>
    <w:rsid w:val="00CC09CB"/>
    <w:rsid w:val="00CC09D8"/>
    <w:rsid w:val="00CC0ADF"/>
    <w:rsid w:val="00CC0C90"/>
    <w:rsid w:val="00CC1447"/>
    <w:rsid w:val="00CC19BE"/>
    <w:rsid w:val="00CC1E2C"/>
    <w:rsid w:val="00CC2AA7"/>
    <w:rsid w:val="00CC321E"/>
    <w:rsid w:val="00CC38D4"/>
    <w:rsid w:val="00CC40BD"/>
    <w:rsid w:val="00CC40F8"/>
    <w:rsid w:val="00CC46C8"/>
    <w:rsid w:val="00CC47F3"/>
    <w:rsid w:val="00CC4909"/>
    <w:rsid w:val="00CC4C3D"/>
    <w:rsid w:val="00CC4D0E"/>
    <w:rsid w:val="00CC4F48"/>
    <w:rsid w:val="00CC4F5A"/>
    <w:rsid w:val="00CC5076"/>
    <w:rsid w:val="00CC61FF"/>
    <w:rsid w:val="00CC627D"/>
    <w:rsid w:val="00CC6B5A"/>
    <w:rsid w:val="00CC6DD9"/>
    <w:rsid w:val="00CC70E2"/>
    <w:rsid w:val="00CC7125"/>
    <w:rsid w:val="00CC7E9D"/>
    <w:rsid w:val="00CD002A"/>
    <w:rsid w:val="00CD025D"/>
    <w:rsid w:val="00CD06BC"/>
    <w:rsid w:val="00CD0867"/>
    <w:rsid w:val="00CD0C12"/>
    <w:rsid w:val="00CD1155"/>
    <w:rsid w:val="00CD14CD"/>
    <w:rsid w:val="00CD1724"/>
    <w:rsid w:val="00CD21DA"/>
    <w:rsid w:val="00CD23E9"/>
    <w:rsid w:val="00CD2F6F"/>
    <w:rsid w:val="00CD3851"/>
    <w:rsid w:val="00CD3B98"/>
    <w:rsid w:val="00CD3D7D"/>
    <w:rsid w:val="00CD3E0D"/>
    <w:rsid w:val="00CD40F6"/>
    <w:rsid w:val="00CD4F32"/>
    <w:rsid w:val="00CD58A6"/>
    <w:rsid w:val="00CD607B"/>
    <w:rsid w:val="00CD61AD"/>
    <w:rsid w:val="00CD61F0"/>
    <w:rsid w:val="00CD6286"/>
    <w:rsid w:val="00CD656E"/>
    <w:rsid w:val="00CD67E8"/>
    <w:rsid w:val="00CD6861"/>
    <w:rsid w:val="00CD6A81"/>
    <w:rsid w:val="00CD7120"/>
    <w:rsid w:val="00CD7453"/>
    <w:rsid w:val="00CD74C2"/>
    <w:rsid w:val="00CD7595"/>
    <w:rsid w:val="00CD7C00"/>
    <w:rsid w:val="00CD7DDE"/>
    <w:rsid w:val="00CE0504"/>
    <w:rsid w:val="00CE1373"/>
    <w:rsid w:val="00CE13AA"/>
    <w:rsid w:val="00CE1699"/>
    <w:rsid w:val="00CE19D7"/>
    <w:rsid w:val="00CE19E1"/>
    <w:rsid w:val="00CE20EC"/>
    <w:rsid w:val="00CE2637"/>
    <w:rsid w:val="00CE2B64"/>
    <w:rsid w:val="00CE2F1B"/>
    <w:rsid w:val="00CE32CF"/>
    <w:rsid w:val="00CE3A49"/>
    <w:rsid w:val="00CE3F92"/>
    <w:rsid w:val="00CE3FD7"/>
    <w:rsid w:val="00CE41B7"/>
    <w:rsid w:val="00CE4841"/>
    <w:rsid w:val="00CE4A78"/>
    <w:rsid w:val="00CE4C88"/>
    <w:rsid w:val="00CE57C6"/>
    <w:rsid w:val="00CE5807"/>
    <w:rsid w:val="00CE580B"/>
    <w:rsid w:val="00CE5ABF"/>
    <w:rsid w:val="00CE5B24"/>
    <w:rsid w:val="00CE5CF2"/>
    <w:rsid w:val="00CE60A6"/>
    <w:rsid w:val="00CE64C9"/>
    <w:rsid w:val="00CE6718"/>
    <w:rsid w:val="00CE7041"/>
    <w:rsid w:val="00CE7794"/>
    <w:rsid w:val="00CE7D7F"/>
    <w:rsid w:val="00CE7E5C"/>
    <w:rsid w:val="00CE7EDF"/>
    <w:rsid w:val="00CF0FF4"/>
    <w:rsid w:val="00CF15C7"/>
    <w:rsid w:val="00CF1683"/>
    <w:rsid w:val="00CF2440"/>
    <w:rsid w:val="00CF24DC"/>
    <w:rsid w:val="00CF2F0C"/>
    <w:rsid w:val="00CF345B"/>
    <w:rsid w:val="00CF399C"/>
    <w:rsid w:val="00CF3EEB"/>
    <w:rsid w:val="00CF409E"/>
    <w:rsid w:val="00CF47AF"/>
    <w:rsid w:val="00CF4C98"/>
    <w:rsid w:val="00CF4D59"/>
    <w:rsid w:val="00CF505D"/>
    <w:rsid w:val="00CF5109"/>
    <w:rsid w:val="00CF5244"/>
    <w:rsid w:val="00CF5A6D"/>
    <w:rsid w:val="00CF5A72"/>
    <w:rsid w:val="00CF5BDC"/>
    <w:rsid w:val="00CF5E4F"/>
    <w:rsid w:val="00CF5F5B"/>
    <w:rsid w:val="00CF60E0"/>
    <w:rsid w:val="00CF6734"/>
    <w:rsid w:val="00CF74C7"/>
    <w:rsid w:val="00CF7C66"/>
    <w:rsid w:val="00CF7F2A"/>
    <w:rsid w:val="00D00AC7"/>
    <w:rsid w:val="00D00CF5"/>
    <w:rsid w:val="00D01368"/>
    <w:rsid w:val="00D018E9"/>
    <w:rsid w:val="00D01956"/>
    <w:rsid w:val="00D019A0"/>
    <w:rsid w:val="00D01D3F"/>
    <w:rsid w:val="00D02FE6"/>
    <w:rsid w:val="00D030D2"/>
    <w:rsid w:val="00D037A8"/>
    <w:rsid w:val="00D03BA7"/>
    <w:rsid w:val="00D03FB3"/>
    <w:rsid w:val="00D04332"/>
    <w:rsid w:val="00D0476C"/>
    <w:rsid w:val="00D04ECD"/>
    <w:rsid w:val="00D04EF3"/>
    <w:rsid w:val="00D05A57"/>
    <w:rsid w:val="00D05D46"/>
    <w:rsid w:val="00D0600D"/>
    <w:rsid w:val="00D061FC"/>
    <w:rsid w:val="00D064B9"/>
    <w:rsid w:val="00D06879"/>
    <w:rsid w:val="00D077A6"/>
    <w:rsid w:val="00D07B45"/>
    <w:rsid w:val="00D101F9"/>
    <w:rsid w:val="00D10BA4"/>
    <w:rsid w:val="00D10C97"/>
    <w:rsid w:val="00D10DD6"/>
    <w:rsid w:val="00D10E84"/>
    <w:rsid w:val="00D115A8"/>
    <w:rsid w:val="00D115E0"/>
    <w:rsid w:val="00D115E9"/>
    <w:rsid w:val="00D115ED"/>
    <w:rsid w:val="00D11977"/>
    <w:rsid w:val="00D12129"/>
    <w:rsid w:val="00D12812"/>
    <w:rsid w:val="00D12AE7"/>
    <w:rsid w:val="00D12BFC"/>
    <w:rsid w:val="00D12DCA"/>
    <w:rsid w:val="00D131BC"/>
    <w:rsid w:val="00D13481"/>
    <w:rsid w:val="00D14522"/>
    <w:rsid w:val="00D1457F"/>
    <w:rsid w:val="00D14697"/>
    <w:rsid w:val="00D15D8D"/>
    <w:rsid w:val="00D15FB7"/>
    <w:rsid w:val="00D16432"/>
    <w:rsid w:val="00D164AE"/>
    <w:rsid w:val="00D16AF1"/>
    <w:rsid w:val="00D16CD0"/>
    <w:rsid w:val="00D16DCE"/>
    <w:rsid w:val="00D1709D"/>
    <w:rsid w:val="00D177DA"/>
    <w:rsid w:val="00D1781B"/>
    <w:rsid w:val="00D178BD"/>
    <w:rsid w:val="00D17E45"/>
    <w:rsid w:val="00D2014D"/>
    <w:rsid w:val="00D2036D"/>
    <w:rsid w:val="00D20C0A"/>
    <w:rsid w:val="00D20C3A"/>
    <w:rsid w:val="00D213EB"/>
    <w:rsid w:val="00D2238A"/>
    <w:rsid w:val="00D22F54"/>
    <w:rsid w:val="00D232C7"/>
    <w:rsid w:val="00D235BE"/>
    <w:rsid w:val="00D23AC9"/>
    <w:rsid w:val="00D23C0A"/>
    <w:rsid w:val="00D23C16"/>
    <w:rsid w:val="00D23E4C"/>
    <w:rsid w:val="00D24175"/>
    <w:rsid w:val="00D242FA"/>
    <w:rsid w:val="00D24358"/>
    <w:rsid w:val="00D24519"/>
    <w:rsid w:val="00D256AD"/>
    <w:rsid w:val="00D25E19"/>
    <w:rsid w:val="00D2634A"/>
    <w:rsid w:val="00D267CB"/>
    <w:rsid w:val="00D268EE"/>
    <w:rsid w:val="00D2702E"/>
    <w:rsid w:val="00D2780A"/>
    <w:rsid w:val="00D3026E"/>
    <w:rsid w:val="00D3042C"/>
    <w:rsid w:val="00D3065B"/>
    <w:rsid w:val="00D306CC"/>
    <w:rsid w:val="00D30752"/>
    <w:rsid w:val="00D30B36"/>
    <w:rsid w:val="00D30C1E"/>
    <w:rsid w:val="00D30DCE"/>
    <w:rsid w:val="00D3145E"/>
    <w:rsid w:val="00D32143"/>
    <w:rsid w:val="00D32344"/>
    <w:rsid w:val="00D3258E"/>
    <w:rsid w:val="00D32742"/>
    <w:rsid w:val="00D32E14"/>
    <w:rsid w:val="00D330FF"/>
    <w:rsid w:val="00D33337"/>
    <w:rsid w:val="00D3362F"/>
    <w:rsid w:val="00D33AC4"/>
    <w:rsid w:val="00D34043"/>
    <w:rsid w:val="00D346DE"/>
    <w:rsid w:val="00D350FA"/>
    <w:rsid w:val="00D362D8"/>
    <w:rsid w:val="00D36481"/>
    <w:rsid w:val="00D3665A"/>
    <w:rsid w:val="00D36708"/>
    <w:rsid w:val="00D36DE3"/>
    <w:rsid w:val="00D370BA"/>
    <w:rsid w:val="00D370C6"/>
    <w:rsid w:val="00D378B5"/>
    <w:rsid w:val="00D37BDD"/>
    <w:rsid w:val="00D403E3"/>
    <w:rsid w:val="00D407B1"/>
    <w:rsid w:val="00D409C2"/>
    <w:rsid w:val="00D40B27"/>
    <w:rsid w:val="00D41013"/>
    <w:rsid w:val="00D418FC"/>
    <w:rsid w:val="00D41DCA"/>
    <w:rsid w:val="00D4248D"/>
    <w:rsid w:val="00D4255C"/>
    <w:rsid w:val="00D42D0D"/>
    <w:rsid w:val="00D43132"/>
    <w:rsid w:val="00D43BBC"/>
    <w:rsid w:val="00D442FC"/>
    <w:rsid w:val="00D44657"/>
    <w:rsid w:val="00D4524E"/>
    <w:rsid w:val="00D459EC"/>
    <w:rsid w:val="00D45F44"/>
    <w:rsid w:val="00D46195"/>
    <w:rsid w:val="00D4675F"/>
    <w:rsid w:val="00D46775"/>
    <w:rsid w:val="00D46A40"/>
    <w:rsid w:val="00D47EDC"/>
    <w:rsid w:val="00D50CDC"/>
    <w:rsid w:val="00D5184B"/>
    <w:rsid w:val="00D51A9A"/>
    <w:rsid w:val="00D51B37"/>
    <w:rsid w:val="00D52062"/>
    <w:rsid w:val="00D524D7"/>
    <w:rsid w:val="00D5283F"/>
    <w:rsid w:val="00D5298C"/>
    <w:rsid w:val="00D52EE1"/>
    <w:rsid w:val="00D52F91"/>
    <w:rsid w:val="00D52F97"/>
    <w:rsid w:val="00D532F1"/>
    <w:rsid w:val="00D53349"/>
    <w:rsid w:val="00D537C9"/>
    <w:rsid w:val="00D53BE8"/>
    <w:rsid w:val="00D542A6"/>
    <w:rsid w:val="00D544D2"/>
    <w:rsid w:val="00D54D6B"/>
    <w:rsid w:val="00D55A7F"/>
    <w:rsid w:val="00D55F1F"/>
    <w:rsid w:val="00D56282"/>
    <w:rsid w:val="00D56B7C"/>
    <w:rsid w:val="00D56D99"/>
    <w:rsid w:val="00D57064"/>
    <w:rsid w:val="00D571E5"/>
    <w:rsid w:val="00D57A55"/>
    <w:rsid w:val="00D57C5F"/>
    <w:rsid w:val="00D6041E"/>
    <w:rsid w:val="00D6047F"/>
    <w:rsid w:val="00D607C7"/>
    <w:rsid w:val="00D61284"/>
    <w:rsid w:val="00D61D64"/>
    <w:rsid w:val="00D61E06"/>
    <w:rsid w:val="00D62333"/>
    <w:rsid w:val="00D62597"/>
    <w:rsid w:val="00D629C5"/>
    <w:rsid w:val="00D62FC4"/>
    <w:rsid w:val="00D633DD"/>
    <w:rsid w:val="00D6344C"/>
    <w:rsid w:val="00D63AB5"/>
    <w:rsid w:val="00D63FD2"/>
    <w:rsid w:val="00D6401B"/>
    <w:rsid w:val="00D6480B"/>
    <w:rsid w:val="00D6490F"/>
    <w:rsid w:val="00D64DBC"/>
    <w:rsid w:val="00D6548F"/>
    <w:rsid w:val="00D65761"/>
    <w:rsid w:val="00D65AB9"/>
    <w:rsid w:val="00D65FA8"/>
    <w:rsid w:val="00D660D2"/>
    <w:rsid w:val="00D66773"/>
    <w:rsid w:val="00D66F87"/>
    <w:rsid w:val="00D671AF"/>
    <w:rsid w:val="00D671B9"/>
    <w:rsid w:val="00D6748C"/>
    <w:rsid w:val="00D67784"/>
    <w:rsid w:val="00D67BAB"/>
    <w:rsid w:val="00D70028"/>
    <w:rsid w:val="00D704DA"/>
    <w:rsid w:val="00D7064D"/>
    <w:rsid w:val="00D70C0B"/>
    <w:rsid w:val="00D71135"/>
    <w:rsid w:val="00D71195"/>
    <w:rsid w:val="00D713D5"/>
    <w:rsid w:val="00D713E4"/>
    <w:rsid w:val="00D71468"/>
    <w:rsid w:val="00D7194B"/>
    <w:rsid w:val="00D719E4"/>
    <w:rsid w:val="00D71BEB"/>
    <w:rsid w:val="00D72061"/>
    <w:rsid w:val="00D726CB"/>
    <w:rsid w:val="00D73D8F"/>
    <w:rsid w:val="00D74092"/>
    <w:rsid w:val="00D74C27"/>
    <w:rsid w:val="00D75E89"/>
    <w:rsid w:val="00D75F96"/>
    <w:rsid w:val="00D760BB"/>
    <w:rsid w:val="00D7617A"/>
    <w:rsid w:val="00D765C8"/>
    <w:rsid w:val="00D767DB"/>
    <w:rsid w:val="00D773CA"/>
    <w:rsid w:val="00D778A7"/>
    <w:rsid w:val="00D8011E"/>
    <w:rsid w:val="00D8043F"/>
    <w:rsid w:val="00D807D6"/>
    <w:rsid w:val="00D818DB"/>
    <w:rsid w:val="00D81B80"/>
    <w:rsid w:val="00D821A0"/>
    <w:rsid w:val="00D822A6"/>
    <w:rsid w:val="00D8260B"/>
    <w:rsid w:val="00D828F6"/>
    <w:rsid w:val="00D83451"/>
    <w:rsid w:val="00D83733"/>
    <w:rsid w:val="00D839DD"/>
    <w:rsid w:val="00D83CDC"/>
    <w:rsid w:val="00D83D7B"/>
    <w:rsid w:val="00D843EE"/>
    <w:rsid w:val="00D847AF"/>
    <w:rsid w:val="00D85799"/>
    <w:rsid w:val="00D85CB3"/>
    <w:rsid w:val="00D86574"/>
    <w:rsid w:val="00D8677D"/>
    <w:rsid w:val="00D86BD1"/>
    <w:rsid w:val="00D86F22"/>
    <w:rsid w:val="00D8705E"/>
    <w:rsid w:val="00D873A6"/>
    <w:rsid w:val="00D87528"/>
    <w:rsid w:val="00D87626"/>
    <w:rsid w:val="00D8783D"/>
    <w:rsid w:val="00D87D01"/>
    <w:rsid w:val="00D90409"/>
    <w:rsid w:val="00D907A1"/>
    <w:rsid w:val="00D90DFC"/>
    <w:rsid w:val="00D9110E"/>
    <w:rsid w:val="00D91C2D"/>
    <w:rsid w:val="00D91DE4"/>
    <w:rsid w:val="00D924DC"/>
    <w:rsid w:val="00D93B38"/>
    <w:rsid w:val="00D93B6C"/>
    <w:rsid w:val="00D93E35"/>
    <w:rsid w:val="00D9500B"/>
    <w:rsid w:val="00D952F0"/>
    <w:rsid w:val="00D95BBA"/>
    <w:rsid w:val="00D95EF8"/>
    <w:rsid w:val="00D96109"/>
    <w:rsid w:val="00D96133"/>
    <w:rsid w:val="00D96220"/>
    <w:rsid w:val="00D96304"/>
    <w:rsid w:val="00D96345"/>
    <w:rsid w:val="00D96ADE"/>
    <w:rsid w:val="00D96DA7"/>
    <w:rsid w:val="00D97426"/>
    <w:rsid w:val="00DA128E"/>
    <w:rsid w:val="00DA23BD"/>
    <w:rsid w:val="00DA261B"/>
    <w:rsid w:val="00DA26BC"/>
    <w:rsid w:val="00DA2747"/>
    <w:rsid w:val="00DA2804"/>
    <w:rsid w:val="00DA286E"/>
    <w:rsid w:val="00DA2924"/>
    <w:rsid w:val="00DA2961"/>
    <w:rsid w:val="00DA2E68"/>
    <w:rsid w:val="00DA2FA1"/>
    <w:rsid w:val="00DA3003"/>
    <w:rsid w:val="00DA3F40"/>
    <w:rsid w:val="00DA448F"/>
    <w:rsid w:val="00DA45E5"/>
    <w:rsid w:val="00DA4B33"/>
    <w:rsid w:val="00DA5A4D"/>
    <w:rsid w:val="00DA6DF1"/>
    <w:rsid w:val="00DA7C2F"/>
    <w:rsid w:val="00DB0221"/>
    <w:rsid w:val="00DB0609"/>
    <w:rsid w:val="00DB06EB"/>
    <w:rsid w:val="00DB0E4F"/>
    <w:rsid w:val="00DB1016"/>
    <w:rsid w:val="00DB1E63"/>
    <w:rsid w:val="00DB257D"/>
    <w:rsid w:val="00DB2AD1"/>
    <w:rsid w:val="00DB2B28"/>
    <w:rsid w:val="00DB2DFF"/>
    <w:rsid w:val="00DB3226"/>
    <w:rsid w:val="00DB330E"/>
    <w:rsid w:val="00DB36C2"/>
    <w:rsid w:val="00DB36E0"/>
    <w:rsid w:val="00DB3C4C"/>
    <w:rsid w:val="00DB412F"/>
    <w:rsid w:val="00DB4513"/>
    <w:rsid w:val="00DB4855"/>
    <w:rsid w:val="00DB4E4A"/>
    <w:rsid w:val="00DB50FD"/>
    <w:rsid w:val="00DB5A03"/>
    <w:rsid w:val="00DB5E64"/>
    <w:rsid w:val="00DB6202"/>
    <w:rsid w:val="00DB6718"/>
    <w:rsid w:val="00DB6F9C"/>
    <w:rsid w:val="00DB74B3"/>
    <w:rsid w:val="00DB7AFE"/>
    <w:rsid w:val="00DC0037"/>
    <w:rsid w:val="00DC007C"/>
    <w:rsid w:val="00DC0482"/>
    <w:rsid w:val="00DC08F6"/>
    <w:rsid w:val="00DC1361"/>
    <w:rsid w:val="00DC2160"/>
    <w:rsid w:val="00DC2A55"/>
    <w:rsid w:val="00DC2D47"/>
    <w:rsid w:val="00DC2D59"/>
    <w:rsid w:val="00DC370E"/>
    <w:rsid w:val="00DC3803"/>
    <w:rsid w:val="00DC3A3E"/>
    <w:rsid w:val="00DC3ACF"/>
    <w:rsid w:val="00DC3D25"/>
    <w:rsid w:val="00DC40A3"/>
    <w:rsid w:val="00DC41D4"/>
    <w:rsid w:val="00DC44A9"/>
    <w:rsid w:val="00DC4732"/>
    <w:rsid w:val="00DC49D7"/>
    <w:rsid w:val="00DC4A5C"/>
    <w:rsid w:val="00DC4B93"/>
    <w:rsid w:val="00DC4F09"/>
    <w:rsid w:val="00DC52CD"/>
    <w:rsid w:val="00DC54DC"/>
    <w:rsid w:val="00DC5610"/>
    <w:rsid w:val="00DC5743"/>
    <w:rsid w:val="00DC5831"/>
    <w:rsid w:val="00DC60F3"/>
    <w:rsid w:val="00DC6522"/>
    <w:rsid w:val="00DC662F"/>
    <w:rsid w:val="00DC667C"/>
    <w:rsid w:val="00DC6749"/>
    <w:rsid w:val="00DC6D24"/>
    <w:rsid w:val="00DC729A"/>
    <w:rsid w:val="00DC745B"/>
    <w:rsid w:val="00DC7483"/>
    <w:rsid w:val="00DC772D"/>
    <w:rsid w:val="00DC780E"/>
    <w:rsid w:val="00DC78EE"/>
    <w:rsid w:val="00DC7A5F"/>
    <w:rsid w:val="00DC7D1F"/>
    <w:rsid w:val="00DC7DFA"/>
    <w:rsid w:val="00DD0BCE"/>
    <w:rsid w:val="00DD0C84"/>
    <w:rsid w:val="00DD1382"/>
    <w:rsid w:val="00DD1532"/>
    <w:rsid w:val="00DD171E"/>
    <w:rsid w:val="00DD1C7E"/>
    <w:rsid w:val="00DD1DFA"/>
    <w:rsid w:val="00DD209E"/>
    <w:rsid w:val="00DD2474"/>
    <w:rsid w:val="00DD25D4"/>
    <w:rsid w:val="00DD2E11"/>
    <w:rsid w:val="00DD2FA5"/>
    <w:rsid w:val="00DD37B0"/>
    <w:rsid w:val="00DD38F7"/>
    <w:rsid w:val="00DD414C"/>
    <w:rsid w:val="00DD4A59"/>
    <w:rsid w:val="00DD58FD"/>
    <w:rsid w:val="00DD5E66"/>
    <w:rsid w:val="00DD6081"/>
    <w:rsid w:val="00DD62D3"/>
    <w:rsid w:val="00DD6D38"/>
    <w:rsid w:val="00DD74D6"/>
    <w:rsid w:val="00DD7A3B"/>
    <w:rsid w:val="00DD7D6B"/>
    <w:rsid w:val="00DD7F75"/>
    <w:rsid w:val="00DE0358"/>
    <w:rsid w:val="00DE09FB"/>
    <w:rsid w:val="00DE0B3D"/>
    <w:rsid w:val="00DE0CE8"/>
    <w:rsid w:val="00DE136A"/>
    <w:rsid w:val="00DE1781"/>
    <w:rsid w:val="00DE1CDC"/>
    <w:rsid w:val="00DE1FDB"/>
    <w:rsid w:val="00DE2120"/>
    <w:rsid w:val="00DE2423"/>
    <w:rsid w:val="00DE2AB0"/>
    <w:rsid w:val="00DE2B0A"/>
    <w:rsid w:val="00DE3577"/>
    <w:rsid w:val="00DE3E0C"/>
    <w:rsid w:val="00DE3FCA"/>
    <w:rsid w:val="00DE4A1C"/>
    <w:rsid w:val="00DE4EF5"/>
    <w:rsid w:val="00DE59F0"/>
    <w:rsid w:val="00DE5FB0"/>
    <w:rsid w:val="00DE6197"/>
    <w:rsid w:val="00DE65FC"/>
    <w:rsid w:val="00DE666F"/>
    <w:rsid w:val="00DE682F"/>
    <w:rsid w:val="00DE6DE8"/>
    <w:rsid w:val="00DE6FD5"/>
    <w:rsid w:val="00DE7A5B"/>
    <w:rsid w:val="00DF0215"/>
    <w:rsid w:val="00DF02EC"/>
    <w:rsid w:val="00DF0443"/>
    <w:rsid w:val="00DF120A"/>
    <w:rsid w:val="00DF1610"/>
    <w:rsid w:val="00DF1A3B"/>
    <w:rsid w:val="00DF1B57"/>
    <w:rsid w:val="00DF2026"/>
    <w:rsid w:val="00DF2507"/>
    <w:rsid w:val="00DF2571"/>
    <w:rsid w:val="00DF2A1B"/>
    <w:rsid w:val="00DF3C4A"/>
    <w:rsid w:val="00DF4360"/>
    <w:rsid w:val="00DF43F7"/>
    <w:rsid w:val="00DF4436"/>
    <w:rsid w:val="00DF49B0"/>
    <w:rsid w:val="00DF4BC2"/>
    <w:rsid w:val="00DF4BCE"/>
    <w:rsid w:val="00DF4FA0"/>
    <w:rsid w:val="00DF5C8A"/>
    <w:rsid w:val="00DF5DE0"/>
    <w:rsid w:val="00DF5FCE"/>
    <w:rsid w:val="00DF6E2B"/>
    <w:rsid w:val="00DF7383"/>
    <w:rsid w:val="00DF76A4"/>
    <w:rsid w:val="00DF7762"/>
    <w:rsid w:val="00DF7F03"/>
    <w:rsid w:val="00E0011F"/>
    <w:rsid w:val="00E0024E"/>
    <w:rsid w:val="00E00251"/>
    <w:rsid w:val="00E005E9"/>
    <w:rsid w:val="00E00A15"/>
    <w:rsid w:val="00E0173F"/>
    <w:rsid w:val="00E017DF"/>
    <w:rsid w:val="00E01F95"/>
    <w:rsid w:val="00E020BE"/>
    <w:rsid w:val="00E02B53"/>
    <w:rsid w:val="00E02F0D"/>
    <w:rsid w:val="00E0339F"/>
    <w:rsid w:val="00E04206"/>
    <w:rsid w:val="00E04A20"/>
    <w:rsid w:val="00E06071"/>
    <w:rsid w:val="00E06947"/>
    <w:rsid w:val="00E06ED7"/>
    <w:rsid w:val="00E07295"/>
    <w:rsid w:val="00E075C1"/>
    <w:rsid w:val="00E105E7"/>
    <w:rsid w:val="00E106F1"/>
    <w:rsid w:val="00E10714"/>
    <w:rsid w:val="00E10A5A"/>
    <w:rsid w:val="00E10CA6"/>
    <w:rsid w:val="00E110B3"/>
    <w:rsid w:val="00E1122E"/>
    <w:rsid w:val="00E11D40"/>
    <w:rsid w:val="00E1223A"/>
    <w:rsid w:val="00E1236B"/>
    <w:rsid w:val="00E12874"/>
    <w:rsid w:val="00E129C2"/>
    <w:rsid w:val="00E130B7"/>
    <w:rsid w:val="00E1334F"/>
    <w:rsid w:val="00E137AA"/>
    <w:rsid w:val="00E139C8"/>
    <w:rsid w:val="00E13B9D"/>
    <w:rsid w:val="00E13BCE"/>
    <w:rsid w:val="00E14358"/>
    <w:rsid w:val="00E14C2E"/>
    <w:rsid w:val="00E14FA6"/>
    <w:rsid w:val="00E1575A"/>
    <w:rsid w:val="00E157E5"/>
    <w:rsid w:val="00E15D59"/>
    <w:rsid w:val="00E160E9"/>
    <w:rsid w:val="00E16289"/>
    <w:rsid w:val="00E162E9"/>
    <w:rsid w:val="00E166EC"/>
    <w:rsid w:val="00E167E6"/>
    <w:rsid w:val="00E16832"/>
    <w:rsid w:val="00E16E44"/>
    <w:rsid w:val="00E174CB"/>
    <w:rsid w:val="00E17528"/>
    <w:rsid w:val="00E176DC"/>
    <w:rsid w:val="00E17C6C"/>
    <w:rsid w:val="00E17DE0"/>
    <w:rsid w:val="00E202B0"/>
    <w:rsid w:val="00E20581"/>
    <w:rsid w:val="00E20608"/>
    <w:rsid w:val="00E206C1"/>
    <w:rsid w:val="00E20865"/>
    <w:rsid w:val="00E20B88"/>
    <w:rsid w:val="00E20D2F"/>
    <w:rsid w:val="00E20EAE"/>
    <w:rsid w:val="00E21E49"/>
    <w:rsid w:val="00E21EE9"/>
    <w:rsid w:val="00E23271"/>
    <w:rsid w:val="00E24231"/>
    <w:rsid w:val="00E242FF"/>
    <w:rsid w:val="00E2442F"/>
    <w:rsid w:val="00E2482D"/>
    <w:rsid w:val="00E24B7E"/>
    <w:rsid w:val="00E25307"/>
    <w:rsid w:val="00E25552"/>
    <w:rsid w:val="00E257A7"/>
    <w:rsid w:val="00E2594B"/>
    <w:rsid w:val="00E25FB3"/>
    <w:rsid w:val="00E26323"/>
    <w:rsid w:val="00E26425"/>
    <w:rsid w:val="00E26760"/>
    <w:rsid w:val="00E2736F"/>
    <w:rsid w:val="00E27415"/>
    <w:rsid w:val="00E27B3D"/>
    <w:rsid w:val="00E27CB8"/>
    <w:rsid w:val="00E27E39"/>
    <w:rsid w:val="00E3011F"/>
    <w:rsid w:val="00E30955"/>
    <w:rsid w:val="00E31050"/>
    <w:rsid w:val="00E31184"/>
    <w:rsid w:val="00E3155B"/>
    <w:rsid w:val="00E32BCD"/>
    <w:rsid w:val="00E32FF4"/>
    <w:rsid w:val="00E33ABB"/>
    <w:rsid w:val="00E33BE8"/>
    <w:rsid w:val="00E33D81"/>
    <w:rsid w:val="00E33F1A"/>
    <w:rsid w:val="00E3407B"/>
    <w:rsid w:val="00E34625"/>
    <w:rsid w:val="00E3482F"/>
    <w:rsid w:val="00E34EF3"/>
    <w:rsid w:val="00E35286"/>
    <w:rsid w:val="00E35417"/>
    <w:rsid w:val="00E36BFD"/>
    <w:rsid w:val="00E36E10"/>
    <w:rsid w:val="00E36F76"/>
    <w:rsid w:val="00E37795"/>
    <w:rsid w:val="00E40538"/>
    <w:rsid w:val="00E40656"/>
    <w:rsid w:val="00E40AE7"/>
    <w:rsid w:val="00E42051"/>
    <w:rsid w:val="00E42945"/>
    <w:rsid w:val="00E42B65"/>
    <w:rsid w:val="00E42BE4"/>
    <w:rsid w:val="00E43277"/>
    <w:rsid w:val="00E43575"/>
    <w:rsid w:val="00E43B0A"/>
    <w:rsid w:val="00E43B64"/>
    <w:rsid w:val="00E44F72"/>
    <w:rsid w:val="00E44F9C"/>
    <w:rsid w:val="00E451DC"/>
    <w:rsid w:val="00E4549A"/>
    <w:rsid w:val="00E4554C"/>
    <w:rsid w:val="00E4602C"/>
    <w:rsid w:val="00E46691"/>
    <w:rsid w:val="00E466A1"/>
    <w:rsid w:val="00E47283"/>
    <w:rsid w:val="00E4772F"/>
    <w:rsid w:val="00E4773D"/>
    <w:rsid w:val="00E47ACC"/>
    <w:rsid w:val="00E47F50"/>
    <w:rsid w:val="00E47FA2"/>
    <w:rsid w:val="00E50171"/>
    <w:rsid w:val="00E508B2"/>
    <w:rsid w:val="00E50DB4"/>
    <w:rsid w:val="00E50E92"/>
    <w:rsid w:val="00E50ED8"/>
    <w:rsid w:val="00E511EB"/>
    <w:rsid w:val="00E51CCA"/>
    <w:rsid w:val="00E51D0D"/>
    <w:rsid w:val="00E52606"/>
    <w:rsid w:val="00E526C7"/>
    <w:rsid w:val="00E52A6E"/>
    <w:rsid w:val="00E52AED"/>
    <w:rsid w:val="00E531B0"/>
    <w:rsid w:val="00E5345D"/>
    <w:rsid w:val="00E53C14"/>
    <w:rsid w:val="00E54336"/>
    <w:rsid w:val="00E54602"/>
    <w:rsid w:val="00E54AEE"/>
    <w:rsid w:val="00E554F0"/>
    <w:rsid w:val="00E559A5"/>
    <w:rsid w:val="00E55FF1"/>
    <w:rsid w:val="00E563A6"/>
    <w:rsid w:val="00E56674"/>
    <w:rsid w:val="00E5683A"/>
    <w:rsid w:val="00E56E95"/>
    <w:rsid w:val="00E56F18"/>
    <w:rsid w:val="00E571A4"/>
    <w:rsid w:val="00E57642"/>
    <w:rsid w:val="00E57C68"/>
    <w:rsid w:val="00E57D12"/>
    <w:rsid w:val="00E57DC2"/>
    <w:rsid w:val="00E57EAB"/>
    <w:rsid w:val="00E607F3"/>
    <w:rsid w:val="00E60EEC"/>
    <w:rsid w:val="00E6129C"/>
    <w:rsid w:val="00E61706"/>
    <w:rsid w:val="00E6196A"/>
    <w:rsid w:val="00E61D75"/>
    <w:rsid w:val="00E6203A"/>
    <w:rsid w:val="00E6278F"/>
    <w:rsid w:val="00E62B75"/>
    <w:rsid w:val="00E62E09"/>
    <w:rsid w:val="00E631BE"/>
    <w:rsid w:val="00E63264"/>
    <w:rsid w:val="00E63885"/>
    <w:rsid w:val="00E63950"/>
    <w:rsid w:val="00E63B38"/>
    <w:rsid w:val="00E6448D"/>
    <w:rsid w:val="00E6455F"/>
    <w:rsid w:val="00E645BE"/>
    <w:rsid w:val="00E64733"/>
    <w:rsid w:val="00E64921"/>
    <w:rsid w:val="00E64A6B"/>
    <w:rsid w:val="00E64E91"/>
    <w:rsid w:val="00E64EC1"/>
    <w:rsid w:val="00E6506C"/>
    <w:rsid w:val="00E66089"/>
    <w:rsid w:val="00E66147"/>
    <w:rsid w:val="00E66660"/>
    <w:rsid w:val="00E67029"/>
    <w:rsid w:val="00E67B9B"/>
    <w:rsid w:val="00E709E8"/>
    <w:rsid w:val="00E70BC8"/>
    <w:rsid w:val="00E71024"/>
    <w:rsid w:val="00E710CE"/>
    <w:rsid w:val="00E716C9"/>
    <w:rsid w:val="00E719E1"/>
    <w:rsid w:val="00E71A49"/>
    <w:rsid w:val="00E71B72"/>
    <w:rsid w:val="00E71B74"/>
    <w:rsid w:val="00E7274A"/>
    <w:rsid w:val="00E72BDE"/>
    <w:rsid w:val="00E72DDC"/>
    <w:rsid w:val="00E72E90"/>
    <w:rsid w:val="00E73A3D"/>
    <w:rsid w:val="00E73A6C"/>
    <w:rsid w:val="00E73C41"/>
    <w:rsid w:val="00E73DBC"/>
    <w:rsid w:val="00E73F69"/>
    <w:rsid w:val="00E74567"/>
    <w:rsid w:val="00E74681"/>
    <w:rsid w:val="00E7469D"/>
    <w:rsid w:val="00E74862"/>
    <w:rsid w:val="00E75775"/>
    <w:rsid w:val="00E7623E"/>
    <w:rsid w:val="00E763B1"/>
    <w:rsid w:val="00E776EE"/>
    <w:rsid w:val="00E7788D"/>
    <w:rsid w:val="00E77D44"/>
    <w:rsid w:val="00E805D6"/>
    <w:rsid w:val="00E806BC"/>
    <w:rsid w:val="00E80755"/>
    <w:rsid w:val="00E8140A"/>
    <w:rsid w:val="00E81416"/>
    <w:rsid w:val="00E81700"/>
    <w:rsid w:val="00E819AD"/>
    <w:rsid w:val="00E81BFE"/>
    <w:rsid w:val="00E82280"/>
    <w:rsid w:val="00E82C90"/>
    <w:rsid w:val="00E82FF5"/>
    <w:rsid w:val="00E8435F"/>
    <w:rsid w:val="00E84635"/>
    <w:rsid w:val="00E8470D"/>
    <w:rsid w:val="00E84A47"/>
    <w:rsid w:val="00E84AF7"/>
    <w:rsid w:val="00E8589F"/>
    <w:rsid w:val="00E85A5C"/>
    <w:rsid w:val="00E85AA3"/>
    <w:rsid w:val="00E85AE3"/>
    <w:rsid w:val="00E85E97"/>
    <w:rsid w:val="00E8600E"/>
    <w:rsid w:val="00E861D7"/>
    <w:rsid w:val="00E862BB"/>
    <w:rsid w:val="00E8646D"/>
    <w:rsid w:val="00E86AFB"/>
    <w:rsid w:val="00E875D3"/>
    <w:rsid w:val="00E875F4"/>
    <w:rsid w:val="00E87603"/>
    <w:rsid w:val="00E90313"/>
    <w:rsid w:val="00E90AB4"/>
    <w:rsid w:val="00E90C1D"/>
    <w:rsid w:val="00E9132A"/>
    <w:rsid w:val="00E9155C"/>
    <w:rsid w:val="00E91580"/>
    <w:rsid w:val="00E91BFD"/>
    <w:rsid w:val="00E91DD1"/>
    <w:rsid w:val="00E9241A"/>
    <w:rsid w:val="00E92529"/>
    <w:rsid w:val="00E926FE"/>
    <w:rsid w:val="00E92DD9"/>
    <w:rsid w:val="00E93281"/>
    <w:rsid w:val="00E9385C"/>
    <w:rsid w:val="00E93B8E"/>
    <w:rsid w:val="00E93C0D"/>
    <w:rsid w:val="00E94E91"/>
    <w:rsid w:val="00E952F3"/>
    <w:rsid w:val="00E95393"/>
    <w:rsid w:val="00E9585D"/>
    <w:rsid w:val="00E95D0E"/>
    <w:rsid w:val="00E96A1C"/>
    <w:rsid w:val="00E97199"/>
    <w:rsid w:val="00E971CD"/>
    <w:rsid w:val="00E97216"/>
    <w:rsid w:val="00E975AC"/>
    <w:rsid w:val="00E9778C"/>
    <w:rsid w:val="00E978BD"/>
    <w:rsid w:val="00E97F8C"/>
    <w:rsid w:val="00EA03B1"/>
    <w:rsid w:val="00EA1507"/>
    <w:rsid w:val="00EA1B01"/>
    <w:rsid w:val="00EA1C3E"/>
    <w:rsid w:val="00EA1ED3"/>
    <w:rsid w:val="00EA1F32"/>
    <w:rsid w:val="00EA21A2"/>
    <w:rsid w:val="00EA2329"/>
    <w:rsid w:val="00EA23E5"/>
    <w:rsid w:val="00EA276E"/>
    <w:rsid w:val="00EA298E"/>
    <w:rsid w:val="00EA2B82"/>
    <w:rsid w:val="00EA3171"/>
    <w:rsid w:val="00EA3175"/>
    <w:rsid w:val="00EA3272"/>
    <w:rsid w:val="00EA39BD"/>
    <w:rsid w:val="00EA3A5B"/>
    <w:rsid w:val="00EA3BA7"/>
    <w:rsid w:val="00EA3C74"/>
    <w:rsid w:val="00EA3EBA"/>
    <w:rsid w:val="00EA47E7"/>
    <w:rsid w:val="00EA5243"/>
    <w:rsid w:val="00EA5295"/>
    <w:rsid w:val="00EA5E8B"/>
    <w:rsid w:val="00EA6264"/>
    <w:rsid w:val="00EA6A0B"/>
    <w:rsid w:val="00EA6E3B"/>
    <w:rsid w:val="00EA6E72"/>
    <w:rsid w:val="00EA74ED"/>
    <w:rsid w:val="00EA79C7"/>
    <w:rsid w:val="00EA7B70"/>
    <w:rsid w:val="00EA7FC9"/>
    <w:rsid w:val="00EB0E08"/>
    <w:rsid w:val="00EB2067"/>
    <w:rsid w:val="00EB2107"/>
    <w:rsid w:val="00EB23D1"/>
    <w:rsid w:val="00EB26AC"/>
    <w:rsid w:val="00EB2812"/>
    <w:rsid w:val="00EB281D"/>
    <w:rsid w:val="00EB3177"/>
    <w:rsid w:val="00EB3825"/>
    <w:rsid w:val="00EB3DC5"/>
    <w:rsid w:val="00EB3DE8"/>
    <w:rsid w:val="00EB42C6"/>
    <w:rsid w:val="00EB44D2"/>
    <w:rsid w:val="00EB5203"/>
    <w:rsid w:val="00EB52DC"/>
    <w:rsid w:val="00EB579E"/>
    <w:rsid w:val="00EB57CB"/>
    <w:rsid w:val="00EB601C"/>
    <w:rsid w:val="00EB60D8"/>
    <w:rsid w:val="00EB6766"/>
    <w:rsid w:val="00EB698F"/>
    <w:rsid w:val="00EB6A7F"/>
    <w:rsid w:val="00EB6B75"/>
    <w:rsid w:val="00EB6C99"/>
    <w:rsid w:val="00EB7406"/>
    <w:rsid w:val="00EB799A"/>
    <w:rsid w:val="00EB7C0D"/>
    <w:rsid w:val="00EC01FC"/>
    <w:rsid w:val="00EC0DF0"/>
    <w:rsid w:val="00EC1421"/>
    <w:rsid w:val="00EC14EF"/>
    <w:rsid w:val="00EC160D"/>
    <w:rsid w:val="00EC1D2D"/>
    <w:rsid w:val="00EC1D83"/>
    <w:rsid w:val="00EC1ECA"/>
    <w:rsid w:val="00EC1F77"/>
    <w:rsid w:val="00EC258B"/>
    <w:rsid w:val="00EC342C"/>
    <w:rsid w:val="00EC3603"/>
    <w:rsid w:val="00EC3CD4"/>
    <w:rsid w:val="00EC3EC8"/>
    <w:rsid w:val="00EC4338"/>
    <w:rsid w:val="00EC4544"/>
    <w:rsid w:val="00EC47D8"/>
    <w:rsid w:val="00EC5BB3"/>
    <w:rsid w:val="00EC5FA6"/>
    <w:rsid w:val="00EC6113"/>
    <w:rsid w:val="00EC6AFC"/>
    <w:rsid w:val="00EC754D"/>
    <w:rsid w:val="00EC7C09"/>
    <w:rsid w:val="00EC7ECB"/>
    <w:rsid w:val="00ED022D"/>
    <w:rsid w:val="00ED051A"/>
    <w:rsid w:val="00ED0775"/>
    <w:rsid w:val="00ED08C0"/>
    <w:rsid w:val="00ED11AA"/>
    <w:rsid w:val="00ED1503"/>
    <w:rsid w:val="00ED15DB"/>
    <w:rsid w:val="00ED17FE"/>
    <w:rsid w:val="00ED1B28"/>
    <w:rsid w:val="00ED24AF"/>
    <w:rsid w:val="00ED2550"/>
    <w:rsid w:val="00ED267B"/>
    <w:rsid w:val="00ED2C68"/>
    <w:rsid w:val="00ED2D92"/>
    <w:rsid w:val="00ED33A5"/>
    <w:rsid w:val="00ED33BC"/>
    <w:rsid w:val="00ED3576"/>
    <w:rsid w:val="00ED3ACB"/>
    <w:rsid w:val="00ED4148"/>
    <w:rsid w:val="00ED47D2"/>
    <w:rsid w:val="00ED492D"/>
    <w:rsid w:val="00ED505E"/>
    <w:rsid w:val="00ED52CD"/>
    <w:rsid w:val="00ED5912"/>
    <w:rsid w:val="00ED5D52"/>
    <w:rsid w:val="00ED5DCC"/>
    <w:rsid w:val="00ED5DF0"/>
    <w:rsid w:val="00ED6A9A"/>
    <w:rsid w:val="00ED6FCB"/>
    <w:rsid w:val="00ED7393"/>
    <w:rsid w:val="00ED7693"/>
    <w:rsid w:val="00ED79E6"/>
    <w:rsid w:val="00ED7BF5"/>
    <w:rsid w:val="00ED7C63"/>
    <w:rsid w:val="00ED7F51"/>
    <w:rsid w:val="00EE0193"/>
    <w:rsid w:val="00EE0958"/>
    <w:rsid w:val="00EE0DAF"/>
    <w:rsid w:val="00EE0FF7"/>
    <w:rsid w:val="00EE1BDF"/>
    <w:rsid w:val="00EE1C5E"/>
    <w:rsid w:val="00EE2229"/>
    <w:rsid w:val="00EE3549"/>
    <w:rsid w:val="00EE371C"/>
    <w:rsid w:val="00EE393A"/>
    <w:rsid w:val="00EE4094"/>
    <w:rsid w:val="00EE465E"/>
    <w:rsid w:val="00EE4670"/>
    <w:rsid w:val="00EE49A0"/>
    <w:rsid w:val="00EE4F46"/>
    <w:rsid w:val="00EE66EB"/>
    <w:rsid w:val="00EE6C37"/>
    <w:rsid w:val="00EE772E"/>
    <w:rsid w:val="00EE7BFB"/>
    <w:rsid w:val="00EF07A9"/>
    <w:rsid w:val="00EF0E2C"/>
    <w:rsid w:val="00EF0F15"/>
    <w:rsid w:val="00EF1029"/>
    <w:rsid w:val="00EF11CD"/>
    <w:rsid w:val="00EF1320"/>
    <w:rsid w:val="00EF135C"/>
    <w:rsid w:val="00EF3958"/>
    <w:rsid w:val="00EF3EE2"/>
    <w:rsid w:val="00EF400B"/>
    <w:rsid w:val="00EF4151"/>
    <w:rsid w:val="00EF4AC2"/>
    <w:rsid w:val="00EF4AD3"/>
    <w:rsid w:val="00EF4B4B"/>
    <w:rsid w:val="00EF5069"/>
    <w:rsid w:val="00EF5231"/>
    <w:rsid w:val="00EF5735"/>
    <w:rsid w:val="00EF590D"/>
    <w:rsid w:val="00EF5AC5"/>
    <w:rsid w:val="00EF6282"/>
    <w:rsid w:val="00EF629D"/>
    <w:rsid w:val="00EF6647"/>
    <w:rsid w:val="00EF6DA9"/>
    <w:rsid w:val="00EF6F1D"/>
    <w:rsid w:val="00EF7E8E"/>
    <w:rsid w:val="00F00781"/>
    <w:rsid w:val="00F007C1"/>
    <w:rsid w:val="00F008C6"/>
    <w:rsid w:val="00F00973"/>
    <w:rsid w:val="00F00C31"/>
    <w:rsid w:val="00F016A5"/>
    <w:rsid w:val="00F01A3C"/>
    <w:rsid w:val="00F02244"/>
    <w:rsid w:val="00F02C96"/>
    <w:rsid w:val="00F0330E"/>
    <w:rsid w:val="00F036F3"/>
    <w:rsid w:val="00F03D58"/>
    <w:rsid w:val="00F04638"/>
    <w:rsid w:val="00F04668"/>
    <w:rsid w:val="00F04C96"/>
    <w:rsid w:val="00F04FB1"/>
    <w:rsid w:val="00F05040"/>
    <w:rsid w:val="00F05409"/>
    <w:rsid w:val="00F057A5"/>
    <w:rsid w:val="00F05D76"/>
    <w:rsid w:val="00F06478"/>
    <w:rsid w:val="00F06AC0"/>
    <w:rsid w:val="00F06B47"/>
    <w:rsid w:val="00F06EBB"/>
    <w:rsid w:val="00F07251"/>
    <w:rsid w:val="00F073E0"/>
    <w:rsid w:val="00F07401"/>
    <w:rsid w:val="00F07B8D"/>
    <w:rsid w:val="00F07BF4"/>
    <w:rsid w:val="00F07D50"/>
    <w:rsid w:val="00F07D99"/>
    <w:rsid w:val="00F102A3"/>
    <w:rsid w:val="00F1066E"/>
    <w:rsid w:val="00F10778"/>
    <w:rsid w:val="00F11349"/>
    <w:rsid w:val="00F115E5"/>
    <w:rsid w:val="00F11B8B"/>
    <w:rsid w:val="00F122DC"/>
    <w:rsid w:val="00F12518"/>
    <w:rsid w:val="00F12967"/>
    <w:rsid w:val="00F12E2E"/>
    <w:rsid w:val="00F13218"/>
    <w:rsid w:val="00F13E0D"/>
    <w:rsid w:val="00F14032"/>
    <w:rsid w:val="00F1478F"/>
    <w:rsid w:val="00F1523F"/>
    <w:rsid w:val="00F154BA"/>
    <w:rsid w:val="00F15728"/>
    <w:rsid w:val="00F157BE"/>
    <w:rsid w:val="00F15C22"/>
    <w:rsid w:val="00F15C23"/>
    <w:rsid w:val="00F17002"/>
    <w:rsid w:val="00F1700C"/>
    <w:rsid w:val="00F176A9"/>
    <w:rsid w:val="00F17865"/>
    <w:rsid w:val="00F17EF1"/>
    <w:rsid w:val="00F204F3"/>
    <w:rsid w:val="00F2063F"/>
    <w:rsid w:val="00F208B8"/>
    <w:rsid w:val="00F214E9"/>
    <w:rsid w:val="00F22221"/>
    <w:rsid w:val="00F22540"/>
    <w:rsid w:val="00F2258B"/>
    <w:rsid w:val="00F22B2F"/>
    <w:rsid w:val="00F23327"/>
    <w:rsid w:val="00F23680"/>
    <w:rsid w:val="00F2379B"/>
    <w:rsid w:val="00F23CB7"/>
    <w:rsid w:val="00F23D5F"/>
    <w:rsid w:val="00F23EF5"/>
    <w:rsid w:val="00F25725"/>
    <w:rsid w:val="00F2596E"/>
    <w:rsid w:val="00F25B2F"/>
    <w:rsid w:val="00F25E61"/>
    <w:rsid w:val="00F26282"/>
    <w:rsid w:val="00F266FB"/>
    <w:rsid w:val="00F26BF2"/>
    <w:rsid w:val="00F26D3B"/>
    <w:rsid w:val="00F26E3A"/>
    <w:rsid w:val="00F27150"/>
    <w:rsid w:val="00F27CDA"/>
    <w:rsid w:val="00F30168"/>
    <w:rsid w:val="00F3087B"/>
    <w:rsid w:val="00F30F37"/>
    <w:rsid w:val="00F32CCD"/>
    <w:rsid w:val="00F32CE9"/>
    <w:rsid w:val="00F33684"/>
    <w:rsid w:val="00F336DB"/>
    <w:rsid w:val="00F338C8"/>
    <w:rsid w:val="00F33AEB"/>
    <w:rsid w:val="00F33B99"/>
    <w:rsid w:val="00F33E4E"/>
    <w:rsid w:val="00F34079"/>
    <w:rsid w:val="00F348D5"/>
    <w:rsid w:val="00F34D24"/>
    <w:rsid w:val="00F3502A"/>
    <w:rsid w:val="00F35468"/>
    <w:rsid w:val="00F3668A"/>
    <w:rsid w:val="00F36AB2"/>
    <w:rsid w:val="00F37030"/>
    <w:rsid w:val="00F372EF"/>
    <w:rsid w:val="00F375CF"/>
    <w:rsid w:val="00F40131"/>
    <w:rsid w:val="00F40AD9"/>
    <w:rsid w:val="00F411D7"/>
    <w:rsid w:val="00F41C28"/>
    <w:rsid w:val="00F41C84"/>
    <w:rsid w:val="00F41D38"/>
    <w:rsid w:val="00F4262B"/>
    <w:rsid w:val="00F42677"/>
    <w:rsid w:val="00F4288D"/>
    <w:rsid w:val="00F430D1"/>
    <w:rsid w:val="00F4333D"/>
    <w:rsid w:val="00F43EC2"/>
    <w:rsid w:val="00F44320"/>
    <w:rsid w:val="00F45040"/>
    <w:rsid w:val="00F45278"/>
    <w:rsid w:val="00F45307"/>
    <w:rsid w:val="00F45540"/>
    <w:rsid w:val="00F459B6"/>
    <w:rsid w:val="00F45A19"/>
    <w:rsid w:val="00F45D6B"/>
    <w:rsid w:val="00F4601D"/>
    <w:rsid w:val="00F46317"/>
    <w:rsid w:val="00F468E0"/>
    <w:rsid w:val="00F47421"/>
    <w:rsid w:val="00F47438"/>
    <w:rsid w:val="00F4789F"/>
    <w:rsid w:val="00F47A13"/>
    <w:rsid w:val="00F47D0E"/>
    <w:rsid w:val="00F50192"/>
    <w:rsid w:val="00F50357"/>
    <w:rsid w:val="00F50794"/>
    <w:rsid w:val="00F51B45"/>
    <w:rsid w:val="00F51C16"/>
    <w:rsid w:val="00F51C37"/>
    <w:rsid w:val="00F51FCD"/>
    <w:rsid w:val="00F52359"/>
    <w:rsid w:val="00F525CE"/>
    <w:rsid w:val="00F527AA"/>
    <w:rsid w:val="00F52A07"/>
    <w:rsid w:val="00F52BD4"/>
    <w:rsid w:val="00F5345D"/>
    <w:rsid w:val="00F5351A"/>
    <w:rsid w:val="00F53B85"/>
    <w:rsid w:val="00F53BB8"/>
    <w:rsid w:val="00F53C04"/>
    <w:rsid w:val="00F53EC0"/>
    <w:rsid w:val="00F546B6"/>
    <w:rsid w:val="00F548CE"/>
    <w:rsid w:val="00F54EC5"/>
    <w:rsid w:val="00F5594E"/>
    <w:rsid w:val="00F55965"/>
    <w:rsid w:val="00F55BE5"/>
    <w:rsid w:val="00F55BF1"/>
    <w:rsid w:val="00F55C00"/>
    <w:rsid w:val="00F55E81"/>
    <w:rsid w:val="00F562C4"/>
    <w:rsid w:val="00F56D6C"/>
    <w:rsid w:val="00F5733B"/>
    <w:rsid w:val="00F5755A"/>
    <w:rsid w:val="00F57739"/>
    <w:rsid w:val="00F57DBD"/>
    <w:rsid w:val="00F57E0C"/>
    <w:rsid w:val="00F6014B"/>
    <w:rsid w:val="00F60270"/>
    <w:rsid w:val="00F60347"/>
    <w:rsid w:val="00F60397"/>
    <w:rsid w:val="00F6078F"/>
    <w:rsid w:val="00F6109C"/>
    <w:rsid w:val="00F6112E"/>
    <w:rsid w:val="00F619BC"/>
    <w:rsid w:val="00F62A3F"/>
    <w:rsid w:val="00F63329"/>
    <w:rsid w:val="00F636A2"/>
    <w:rsid w:val="00F638D6"/>
    <w:rsid w:val="00F63DEF"/>
    <w:rsid w:val="00F6401E"/>
    <w:rsid w:val="00F64AC9"/>
    <w:rsid w:val="00F6522F"/>
    <w:rsid w:val="00F654A0"/>
    <w:rsid w:val="00F65610"/>
    <w:rsid w:val="00F65BBB"/>
    <w:rsid w:val="00F65BE0"/>
    <w:rsid w:val="00F6685E"/>
    <w:rsid w:val="00F668D1"/>
    <w:rsid w:val="00F6692B"/>
    <w:rsid w:val="00F670D6"/>
    <w:rsid w:val="00F67DA8"/>
    <w:rsid w:val="00F7001E"/>
    <w:rsid w:val="00F701B4"/>
    <w:rsid w:val="00F710D5"/>
    <w:rsid w:val="00F712A4"/>
    <w:rsid w:val="00F71DDB"/>
    <w:rsid w:val="00F7201E"/>
    <w:rsid w:val="00F720A6"/>
    <w:rsid w:val="00F72327"/>
    <w:rsid w:val="00F72477"/>
    <w:rsid w:val="00F72E6A"/>
    <w:rsid w:val="00F73217"/>
    <w:rsid w:val="00F732DE"/>
    <w:rsid w:val="00F734A1"/>
    <w:rsid w:val="00F73557"/>
    <w:rsid w:val="00F73AE6"/>
    <w:rsid w:val="00F74C8E"/>
    <w:rsid w:val="00F74D87"/>
    <w:rsid w:val="00F76967"/>
    <w:rsid w:val="00F76A20"/>
    <w:rsid w:val="00F7771A"/>
    <w:rsid w:val="00F778CF"/>
    <w:rsid w:val="00F77B14"/>
    <w:rsid w:val="00F8048C"/>
    <w:rsid w:val="00F809A3"/>
    <w:rsid w:val="00F80F58"/>
    <w:rsid w:val="00F81EAA"/>
    <w:rsid w:val="00F82375"/>
    <w:rsid w:val="00F82874"/>
    <w:rsid w:val="00F82DE1"/>
    <w:rsid w:val="00F84BE7"/>
    <w:rsid w:val="00F8599A"/>
    <w:rsid w:val="00F85D26"/>
    <w:rsid w:val="00F8658B"/>
    <w:rsid w:val="00F86732"/>
    <w:rsid w:val="00F867D0"/>
    <w:rsid w:val="00F86B77"/>
    <w:rsid w:val="00F86E20"/>
    <w:rsid w:val="00F872BB"/>
    <w:rsid w:val="00F87560"/>
    <w:rsid w:val="00F876C6"/>
    <w:rsid w:val="00F900C9"/>
    <w:rsid w:val="00F90D74"/>
    <w:rsid w:val="00F9115E"/>
    <w:rsid w:val="00F9116B"/>
    <w:rsid w:val="00F9116E"/>
    <w:rsid w:val="00F911A0"/>
    <w:rsid w:val="00F92582"/>
    <w:rsid w:val="00F92AB8"/>
    <w:rsid w:val="00F92C2F"/>
    <w:rsid w:val="00F92C97"/>
    <w:rsid w:val="00F930F1"/>
    <w:rsid w:val="00F93135"/>
    <w:rsid w:val="00F932B9"/>
    <w:rsid w:val="00F9349C"/>
    <w:rsid w:val="00F94BE4"/>
    <w:rsid w:val="00F9528D"/>
    <w:rsid w:val="00F9554A"/>
    <w:rsid w:val="00F967B3"/>
    <w:rsid w:val="00F97363"/>
    <w:rsid w:val="00F978CF"/>
    <w:rsid w:val="00F97CF9"/>
    <w:rsid w:val="00FA00E8"/>
    <w:rsid w:val="00FA0931"/>
    <w:rsid w:val="00FA0CC5"/>
    <w:rsid w:val="00FA1307"/>
    <w:rsid w:val="00FA1963"/>
    <w:rsid w:val="00FA2513"/>
    <w:rsid w:val="00FA2776"/>
    <w:rsid w:val="00FA28AF"/>
    <w:rsid w:val="00FA2C52"/>
    <w:rsid w:val="00FA3024"/>
    <w:rsid w:val="00FA30F2"/>
    <w:rsid w:val="00FA3557"/>
    <w:rsid w:val="00FA37AD"/>
    <w:rsid w:val="00FA4162"/>
    <w:rsid w:val="00FA4412"/>
    <w:rsid w:val="00FA4795"/>
    <w:rsid w:val="00FA4941"/>
    <w:rsid w:val="00FA4BA7"/>
    <w:rsid w:val="00FA4DC3"/>
    <w:rsid w:val="00FA4E01"/>
    <w:rsid w:val="00FA559A"/>
    <w:rsid w:val="00FA5BE3"/>
    <w:rsid w:val="00FA5BEA"/>
    <w:rsid w:val="00FA68DA"/>
    <w:rsid w:val="00FA69CE"/>
    <w:rsid w:val="00FA73F7"/>
    <w:rsid w:val="00FA7657"/>
    <w:rsid w:val="00FA7718"/>
    <w:rsid w:val="00FB0350"/>
    <w:rsid w:val="00FB04AA"/>
    <w:rsid w:val="00FB04F7"/>
    <w:rsid w:val="00FB172A"/>
    <w:rsid w:val="00FB17F5"/>
    <w:rsid w:val="00FB1EAE"/>
    <w:rsid w:val="00FB287C"/>
    <w:rsid w:val="00FB2A19"/>
    <w:rsid w:val="00FB2D19"/>
    <w:rsid w:val="00FB3050"/>
    <w:rsid w:val="00FB310F"/>
    <w:rsid w:val="00FB35CD"/>
    <w:rsid w:val="00FB398D"/>
    <w:rsid w:val="00FB3A32"/>
    <w:rsid w:val="00FB4A2D"/>
    <w:rsid w:val="00FB4A86"/>
    <w:rsid w:val="00FB4CDE"/>
    <w:rsid w:val="00FB53A8"/>
    <w:rsid w:val="00FB5432"/>
    <w:rsid w:val="00FB593D"/>
    <w:rsid w:val="00FB63D9"/>
    <w:rsid w:val="00FB6494"/>
    <w:rsid w:val="00FB7123"/>
    <w:rsid w:val="00FB71AF"/>
    <w:rsid w:val="00FB7351"/>
    <w:rsid w:val="00FB73B9"/>
    <w:rsid w:val="00FB762C"/>
    <w:rsid w:val="00FB77B1"/>
    <w:rsid w:val="00FB7831"/>
    <w:rsid w:val="00FB7E19"/>
    <w:rsid w:val="00FC003D"/>
    <w:rsid w:val="00FC00BC"/>
    <w:rsid w:val="00FC0A65"/>
    <w:rsid w:val="00FC0A93"/>
    <w:rsid w:val="00FC0DFA"/>
    <w:rsid w:val="00FC23CA"/>
    <w:rsid w:val="00FC26CE"/>
    <w:rsid w:val="00FC288D"/>
    <w:rsid w:val="00FC3171"/>
    <w:rsid w:val="00FC3912"/>
    <w:rsid w:val="00FC3CD3"/>
    <w:rsid w:val="00FC3DC0"/>
    <w:rsid w:val="00FC50A3"/>
    <w:rsid w:val="00FC5276"/>
    <w:rsid w:val="00FC5756"/>
    <w:rsid w:val="00FC60C5"/>
    <w:rsid w:val="00FC641A"/>
    <w:rsid w:val="00FC6611"/>
    <w:rsid w:val="00FC6E90"/>
    <w:rsid w:val="00FC7794"/>
    <w:rsid w:val="00FC7B6A"/>
    <w:rsid w:val="00FC7CED"/>
    <w:rsid w:val="00FC7E2B"/>
    <w:rsid w:val="00FC7FE9"/>
    <w:rsid w:val="00FD072E"/>
    <w:rsid w:val="00FD0960"/>
    <w:rsid w:val="00FD126C"/>
    <w:rsid w:val="00FD19A5"/>
    <w:rsid w:val="00FD25F6"/>
    <w:rsid w:val="00FD25FE"/>
    <w:rsid w:val="00FD28B8"/>
    <w:rsid w:val="00FD318B"/>
    <w:rsid w:val="00FD31A7"/>
    <w:rsid w:val="00FD332B"/>
    <w:rsid w:val="00FD391B"/>
    <w:rsid w:val="00FD3D8F"/>
    <w:rsid w:val="00FD450C"/>
    <w:rsid w:val="00FD4704"/>
    <w:rsid w:val="00FD4BE0"/>
    <w:rsid w:val="00FD56A3"/>
    <w:rsid w:val="00FD587B"/>
    <w:rsid w:val="00FD58B8"/>
    <w:rsid w:val="00FD593E"/>
    <w:rsid w:val="00FD5989"/>
    <w:rsid w:val="00FD602B"/>
    <w:rsid w:val="00FD6939"/>
    <w:rsid w:val="00FD6CF8"/>
    <w:rsid w:val="00FD6D7F"/>
    <w:rsid w:val="00FD6E39"/>
    <w:rsid w:val="00FD732B"/>
    <w:rsid w:val="00FD7509"/>
    <w:rsid w:val="00FD7FF1"/>
    <w:rsid w:val="00FE0094"/>
    <w:rsid w:val="00FE06EC"/>
    <w:rsid w:val="00FE0848"/>
    <w:rsid w:val="00FE14E6"/>
    <w:rsid w:val="00FE1536"/>
    <w:rsid w:val="00FE1D02"/>
    <w:rsid w:val="00FE204F"/>
    <w:rsid w:val="00FE22C9"/>
    <w:rsid w:val="00FE26BB"/>
    <w:rsid w:val="00FE2D6B"/>
    <w:rsid w:val="00FE2FEA"/>
    <w:rsid w:val="00FE3564"/>
    <w:rsid w:val="00FE3B45"/>
    <w:rsid w:val="00FE45AB"/>
    <w:rsid w:val="00FE4763"/>
    <w:rsid w:val="00FE4CB9"/>
    <w:rsid w:val="00FE4CC6"/>
    <w:rsid w:val="00FE4CC7"/>
    <w:rsid w:val="00FE5193"/>
    <w:rsid w:val="00FE54A3"/>
    <w:rsid w:val="00FE5532"/>
    <w:rsid w:val="00FE58B8"/>
    <w:rsid w:val="00FE5B60"/>
    <w:rsid w:val="00FE7495"/>
    <w:rsid w:val="00FE7535"/>
    <w:rsid w:val="00FE7544"/>
    <w:rsid w:val="00FE75F1"/>
    <w:rsid w:val="00FE7C28"/>
    <w:rsid w:val="00FF01AF"/>
    <w:rsid w:val="00FF072D"/>
    <w:rsid w:val="00FF0D0E"/>
    <w:rsid w:val="00FF1115"/>
    <w:rsid w:val="00FF1216"/>
    <w:rsid w:val="00FF159F"/>
    <w:rsid w:val="00FF160C"/>
    <w:rsid w:val="00FF1D4A"/>
    <w:rsid w:val="00FF2233"/>
    <w:rsid w:val="00FF273F"/>
    <w:rsid w:val="00FF2983"/>
    <w:rsid w:val="00FF2B62"/>
    <w:rsid w:val="00FF2CEE"/>
    <w:rsid w:val="00FF2E54"/>
    <w:rsid w:val="00FF3395"/>
    <w:rsid w:val="00FF3425"/>
    <w:rsid w:val="00FF346D"/>
    <w:rsid w:val="00FF3C0B"/>
    <w:rsid w:val="00FF4777"/>
    <w:rsid w:val="00FF490C"/>
    <w:rsid w:val="00FF4943"/>
    <w:rsid w:val="00FF4D82"/>
    <w:rsid w:val="00FF4F79"/>
    <w:rsid w:val="00FF518D"/>
    <w:rsid w:val="00FF5C9C"/>
    <w:rsid w:val="00FF5D8E"/>
    <w:rsid w:val="00FF62C6"/>
    <w:rsid w:val="00FF62C9"/>
    <w:rsid w:val="00FF668F"/>
    <w:rsid w:val="00FF67F0"/>
    <w:rsid w:val="00FF69F1"/>
    <w:rsid w:val="00FF6A3D"/>
    <w:rsid w:val="00FF6A90"/>
    <w:rsid w:val="00FF6ACA"/>
    <w:rsid w:val="00FF6B9D"/>
    <w:rsid w:val="00FF7053"/>
    <w:rsid w:val="00FF7572"/>
    <w:rsid w:val="00FF78CD"/>
    <w:rsid w:val="00FF7A05"/>
    <w:rsid w:val="15C8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EAD48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egoe UI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NIBO BESEDILO"/>
    <w:qFormat/>
    <w:rsid w:val="00C260EE"/>
    <w:pPr>
      <w:spacing w:line="264" w:lineRule="auto"/>
      <w:jc w:val="both"/>
    </w:pPr>
    <w:rPr>
      <w:rFonts w:eastAsia="Times New Roman"/>
      <w:sz w:val="22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0771B0"/>
    <w:pPr>
      <w:keepNext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val="x-none"/>
    </w:rPr>
  </w:style>
  <w:style w:type="paragraph" w:styleId="Naslov2">
    <w:name w:val="heading 2"/>
    <w:basedOn w:val="Navaden"/>
    <w:next w:val="Navaden"/>
    <w:link w:val="Naslov2Znak"/>
    <w:qFormat/>
    <w:rsid w:val="000771B0"/>
    <w:pPr>
      <w:keepNext/>
      <w:ind w:left="360"/>
      <w:outlineLvl w:val="1"/>
    </w:pPr>
    <w:rPr>
      <w:rFonts w:ascii="Times New Roman" w:hAnsi="Times New Roman" w:cs="Times New Roman"/>
      <w:b/>
      <w:sz w:val="24"/>
      <w:lang w:val="x-none"/>
    </w:rPr>
  </w:style>
  <w:style w:type="paragraph" w:styleId="Naslov3">
    <w:name w:val="heading 3"/>
    <w:basedOn w:val="Navaden"/>
    <w:next w:val="Navaden"/>
    <w:link w:val="Naslov3Znak"/>
    <w:qFormat/>
    <w:rsid w:val="000771B0"/>
    <w:pPr>
      <w:keepNext/>
      <w:ind w:left="360"/>
      <w:outlineLvl w:val="2"/>
    </w:pPr>
    <w:rPr>
      <w:rFonts w:ascii="Times New Roman" w:hAnsi="Times New Roman" w:cs="Times New Roman"/>
      <w:b/>
      <w:bCs/>
      <w:sz w:val="32"/>
      <w:lang w:val="x-none"/>
    </w:rPr>
  </w:style>
  <w:style w:type="paragraph" w:styleId="Naslov4">
    <w:name w:val="heading 4"/>
    <w:basedOn w:val="Navaden"/>
    <w:next w:val="Navaden"/>
    <w:link w:val="Naslov4Znak"/>
    <w:qFormat/>
    <w:rsid w:val="000771B0"/>
    <w:pPr>
      <w:keepNext/>
      <w:jc w:val="center"/>
      <w:outlineLvl w:val="3"/>
    </w:pPr>
    <w:rPr>
      <w:rFonts w:ascii="Times New Roman" w:hAnsi="Times New Roman" w:cs="Times New Roman"/>
      <w:b/>
      <w:bCs/>
      <w:sz w:val="32"/>
      <w:lang w:val="x-none"/>
    </w:rPr>
  </w:style>
  <w:style w:type="paragraph" w:styleId="Naslov5">
    <w:name w:val="heading 5"/>
    <w:basedOn w:val="Navaden"/>
    <w:next w:val="Navaden"/>
    <w:link w:val="Naslov5Znak"/>
    <w:qFormat/>
    <w:rsid w:val="000771B0"/>
    <w:pPr>
      <w:keepNext/>
      <w:ind w:left="360"/>
      <w:jc w:val="center"/>
      <w:outlineLvl w:val="4"/>
    </w:pPr>
    <w:rPr>
      <w:rFonts w:ascii="Times New Roman" w:hAnsi="Times New Roman" w:cs="Times New Roman"/>
      <w:b/>
      <w:bCs/>
      <w:sz w:val="28"/>
      <w:lang w:val="x-none"/>
    </w:rPr>
  </w:style>
  <w:style w:type="paragraph" w:styleId="Naslov6">
    <w:name w:val="heading 6"/>
    <w:basedOn w:val="Navaden"/>
    <w:next w:val="Navaden"/>
    <w:link w:val="Naslov6Znak"/>
    <w:qFormat/>
    <w:rsid w:val="00410D70"/>
    <w:pPr>
      <w:keepNext/>
      <w:pBdr>
        <w:bottom w:val="single" w:sz="12" w:space="1" w:color="506428"/>
      </w:pBdr>
      <w:outlineLvl w:val="5"/>
    </w:pPr>
    <w:rPr>
      <w:rFonts w:cs="Times New Roman"/>
      <w:bCs/>
      <w:color w:val="506428"/>
      <w:sz w:val="3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0771B0"/>
    <w:pPr>
      <w:keepNext/>
      <w:outlineLvl w:val="6"/>
    </w:pPr>
    <w:rPr>
      <w:rFonts w:ascii="Times New Roman" w:hAnsi="Times New Roman" w:cs="Times New Roman"/>
      <w:bCs/>
      <w:sz w:val="32"/>
      <w:lang w:val="x-none"/>
    </w:rPr>
  </w:style>
  <w:style w:type="paragraph" w:styleId="Naslov8">
    <w:name w:val="heading 8"/>
    <w:basedOn w:val="Navaden"/>
    <w:next w:val="Navaden"/>
    <w:link w:val="Naslov8Znak"/>
    <w:qFormat/>
    <w:rsid w:val="000771B0"/>
    <w:pPr>
      <w:keepNext/>
      <w:jc w:val="center"/>
      <w:outlineLvl w:val="7"/>
    </w:pPr>
    <w:rPr>
      <w:rFonts w:ascii="Times New Roman" w:hAnsi="Times New Roman" w:cs="Times New Roman"/>
      <w:b/>
      <w:bCs/>
      <w:sz w:val="36"/>
      <w:lang w:val="x-none"/>
    </w:rPr>
  </w:style>
  <w:style w:type="paragraph" w:styleId="Naslov9">
    <w:name w:val="heading 9"/>
    <w:basedOn w:val="Navaden"/>
    <w:next w:val="Navaden"/>
    <w:link w:val="Naslov9Znak"/>
    <w:qFormat/>
    <w:rsid w:val="000771B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8"/>
    </w:pPr>
    <w:rPr>
      <w:rFonts w:ascii="Verdana" w:hAnsi="Verdana" w:cs="Times New Roman"/>
      <w:b/>
      <w:bCs/>
      <w:sz w:val="3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0771B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0771B0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3Znak">
    <w:name w:val="Naslov 3 Znak"/>
    <w:link w:val="Naslov3"/>
    <w:rsid w:val="000771B0"/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character" w:customStyle="1" w:styleId="Naslov4Znak">
    <w:name w:val="Naslov 4 Znak"/>
    <w:link w:val="Naslov4"/>
    <w:rsid w:val="000771B0"/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character" w:customStyle="1" w:styleId="Naslov5Znak">
    <w:name w:val="Naslov 5 Znak"/>
    <w:link w:val="Naslov5"/>
    <w:rsid w:val="000771B0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6Znak">
    <w:name w:val="Naslov 6 Znak"/>
    <w:link w:val="Naslov6"/>
    <w:rsid w:val="00410D70"/>
    <w:rPr>
      <w:rFonts w:eastAsia="Times New Roman" w:cs="Times New Roman"/>
      <w:bCs/>
      <w:color w:val="506428"/>
      <w:sz w:val="30"/>
      <w:szCs w:val="24"/>
    </w:rPr>
  </w:style>
  <w:style w:type="character" w:customStyle="1" w:styleId="Naslov7Znak">
    <w:name w:val="Naslov 7 Znak"/>
    <w:link w:val="Naslov7"/>
    <w:rsid w:val="000771B0"/>
    <w:rPr>
      <w:rFonts w:ascii="Times New Roman" w:eastAsia="Times New Roman" w:hAnsi="Times New Roman" w:cs="Times New Roman"/>
      <w:bCs/>
      <w:sz w:val="32"/>
      <w:szCs w:val="24"/>
      <w:lang w:eastAsia="sl-SI"/>
    </w:rPr>
  </w:style>
  <w:style w:type="character" w:customStyle="1" w:styleId="Naslov8Znak">
    <w:name w:val="Naslov 8 Znak"/>
    <w:link w:val="Naslov8"/>
    <w:rsid w:val="000771B0"/>
    <w:rPr>
      <w:rFonts w:ascii="Times New Roman" w:eastAsia="Times New Roman" w:hAnsi="Times New Roman" w:cs="Times New Roman"/>
      <w:b/>
      <w:bCs/>
      <w:sz w:val="36"/>
      <w:szCs w:val="24"/>
      <w:lang w:eastAsia="sl-SI"/>
    </w:rPr>
  </w:style>
  <w:style w:type="character" w:customStyle="1" w:styleId="Naslov9Znak">
    <w:name w:val="Naslov 9 Znak"/>
    <w:link w:val="Naslov9"/>
    <w:rsid w:val="000771B0"/>
    <w:rPr>
      <w:rFonts w:ascii="Verdana" w:eastAsia="Times New Roman" w:hAnsi="Verdana" w:cs="Times New Roman"/>
      <w:b/>
      <w:bCs/>
      <w:sz w:val="32"/>
      <w:szCs w:val="24"/>
      <w:lang w:eastAsia="sl-SI"/>
    </w:rPr>
  </w:style>
  <w:style w:type="character" w:styleId="tevilkastrani">
    <w:name w:val="page number"/>
    <w:basedOn w:val="Privzetapisavaodstavka"/>
    <w:semiHidden/>
    <w:rsid w:val="000771B0"/>
  </w:style>
  <w:style w:type="paragraph" w:styleId="Glava">
    <w:name w:val="header"/>
    <w:aliases w:val="Header1,E-PVO-glava,Glava - napis,APEK-4"/>
    <w:basedOn w:val="Navaden"/>
    <w:link w:val="GlavaZnak"/>
    <w:uiPriority w:val="99"/>
    <w:rsid w:val="000771B0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GlavaZnak">
    <w:name w:val="Glava Znak"/>
    <w:aliases w:val="Header1 Znak,E-PVO-glava Znak,Glava - napis Znak,APEK-4 Znak"/>
    <w:link w:val="Glava"/>
    <w:uiPriority w:val="99"/>
    <w:rsid w:val="000771B0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Telobesedila">
    <w:name w:val="Body Text"/>
    <w:basedOn w:val="Navaden"/>
    <w:link w:val="TelobesedilaZnak"/>
    <w:semiHidden/>
    <w:rsid w:val="000771B0"/>
    <w:rPr>
      <w:rFonts w:ascii="Times New Roman" w:hAnsi="Times New Roman" w:cs="Times New Roman"/>
      <w:sz w:val="24"/>
      <w:lang w:val="x-none"/>
    </w:rPr>
  </w:style>
  <w:style w:type="character" w:customStyle="1" w:styleId="TelobesedilaZnak">
    <w:name w:val="Telo besedila Znak"/>
    <w:link w:val="Telobesedila"/>
    <w:semiHidden/>
    <w:rsid w:val="000771B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semiHidden/>
    <w:rsid w:val="000771B0"/>
    <w:pPr>
      <w:ind w:left="78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Znak">
    <w:name w:val="Telo besedila - zamik Znak"/>
    <w:link w:val="Telobesedila-zamik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oga">
    <w:name w:val="footer"/>
    <w:aliases w:val="Footer1"/>
    <w:basedOn w:val="Navaden"/>
    <w:link w:val="NogaZnak"/>
    <w:uiPriority w:val="99"/>
    <w:rsid w:val="000771B0"/>
    <w:pPr>
      <w:tabs>
        <w:tab w:val="center" w:pos="4536"/>
        <w:tab w:val="right" w:pos="9072"/>
      </w:tabs>
    </w:pPr>
    <w:rPr>
      <w:rFonts w:ascii="Times New Roman" w:hAnsi="Times New Roman" w:cs="Times New Roman"/>
      <w:sz w:val="28"/>
      <w:lang w:val="x-none"/>
    </w:rPr>
  </w:style>
  <w:style w:type="character" w:customStyle="1" w:styleId="NogaZnak">
    <w:name w:val="Noga Znak"/>
    <w:aliases w:val="Footer1 Znak"/>
    <w:link w:val="Noga"/>
    <w:uiPriority w:val="99"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semiHidden/>
    <w:rsid w:val="000771B0"/>
    <w:pPr>
      <w:ind w:left="900" w:hanging="90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2Znak">
    <w:name w:val="Telo besedila - zamik 2 Znak"/>
    <w:link w:val="Telobesedila-zamik2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semiHidden/>
    <w:rsid w:val="000771B0"/>
    <w:pPr>
      <w:ind w:left="36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3Znak">
    <w:name w:val="Telo besedila - zamik 3 Znak"/>
    <w:link w:val="Telobesedila-zamik3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semiHidden/>
    <w:rsid w:val="000771B0"/>
    <w:rPr>
      <w:rFonts w:ascii="Arial Narrow" w:hAnsi="Arial Narrow" w:cs="Times New Roman"/>
      <w:sz w:val="20"/>
      <w:lang w:val="x-none"/>
    </w:rPr>
  </w:style>
  <w:style w:type="character" w:customStyle="1" w:styleId="Telobesedila2Znak">
    <w:name w:val="Telo besedila 2 Znak"/>
    <w:link w:val="Telobesedila2"/>
    <w:semiHidden/>
    <w:rsid w:val="000771B0"/>
    <w:rPr>
      <w:rFonts w:ascii="Arial Narrow" w:eastAsia="Times New Roman" w:hAnsi="Arial Narrow" w:cs="Times New Roman"/>
      <w:sz w:val="20"/>
      <w:szCs w:val="24"/>
      <w:lang w:eastAsia="sl-SI"/>
    </w:rPr>
  </w:style>
  <w:style w:type="paragraph" w:styleId="Telobesedila3">
    <w:name w:val="Body Text 3"/>
    <w:basedOn w:val="Navaden"/>
    <w:link w:val="Telobesedila3Znak"/>
    <w:semiHidden/>
    <w:rsid w:val="000771B0"/>
    <w:rPr>
      <w:rFonts w:ascii="Courier New" w:hAnsi="Courier New" w:cs="Times New Roman"/>
      <w:sz w:val="20"/>
      <w:lang w:val="x-none"/>
    </w:rPr>
  </w:style>
  <w:style w:type="character" w:customStyle="1" w:styleId="Telobesedila3Znak">
    <w:name w:val="Telo besedila 3 Znak"/>
    <w:link w:val="Telobesedila3"/>
    <w:semiHidden/>
    <w:rsid w:val="000771B0"/>
    <w:rPr>
      <w:rFonts w:ascii="Courier New" w:eastAsia="Times New Roman" w:hAnsi="Courier New" w:cs="Courier New"/>
      <w:szCs w:val="24"/>
      <w:lang w:eastAsia="sl-SI"/>
    </w:rPr>
  </w:style>
  <w:style w:type="paragraph" w:customStyle="1" w:styleId="xl29">
    <w:name w:val="xl29"/>
    <w:basedOn w:val="Navaden"/>
    <w:rsid w:val="000771B0"/>
    <w:pPr>
      <w:spacing w:before="100" w:beforeAutospacing="1" w:after="100" w:afterAutospacing="1"/>
    </w:pPr>
    <w:rPr>
      <w:rFonts w:ascii="Arial" w:hAnsi="Arial"/>
      <w:b/>
      <w:bCs/>
      <w:sz w:val="24"/>
    </w:rPr>
  </w:style>
  <w:style w:type="character" w:styleId="Hiperpovezava">
    <w:name w:val="Hyperlink"/>
    <w:rsid w:val="000771B0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rsid w:val="001113D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1113D0"/>
    <w:pPr>
      <w:ind w:left="220"/>
      <w:jc w:val="left"/>
    </w:pPr>
    <w:rPr>
      <w:smallCaps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BA75D6"/>
    <w:pPr>
      <w:ind w:left="440"/>
      <w:jc w:val="left"/>
    </w:pPr>
    <w:rPr>
      <w:i/>
      <w:iCs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BA75D6"/>
    <w:pPr>
      <w:ind w:left="660"/>
      <w:jc w:val="left"/>
    </w:pPr>
    <w:rPr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0771B0"/>
    <w:pPr>
      <w:ind w:left="880"/>
      <w:jc w:val="left"/>
    </w:pPr>
    <w:rPr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0771B0"/>
    <w:pPr>
      <w:ind w:left="1100"/>
      <w:jc w:val="left"/>
    </w:pPr>
    <w:rPr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0771B0"/>
    <w:pPr>
      <w:ind w:left="1320"/>
      <w:jc w:val="left"/>
    </w:pPr>
    <w:rPr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0771B0"/>
    <w:pPr>
      <w:ind w:left="1540"/>
      <w:jc w:val="left"/>
    </w:pPr>
    <w:rPr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0771B0"/>
    <w:pPr>
      <w:ind w:left="1760"/>
      <w:jc w:val="left"/>
    </w:pPr>
    <w:rPr>
      <w:sz w:val="18"/>
      <w:szCs w:val="18"/>
    </w:rPr>
  </w:style>
  <w:style w:type="character" w:customStyle="1" w:styleId="lg1">
    <w:name w:val="lg1"/>
    <w:rsid w:val="000771B0"/>
    <w:rPr>
      <w:color w:val="888888"/>
    </w:rPr>
  </w:style>
  <w:style w:type="paragraph" w:styleId="HTML-oblikovano">
    <w:name w:val="HTML Preformatted"/>
    <w:basedOn w:val="Navaden"/>
    <w:link w:val="HTML-oblikovanoZnak"/>
    <w:semiHidden/>
    <w:rsid w:val="00077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Times New Roman"/>
      <w:sz w:val="24"/>
      <w:lang w:val="x-none"/>
    </w:rPr>
  </w:style>
  <w:style w:type="character" w:customStyle="1" w:styleId="HTML-oblikovanoZnak">
    <w:name w:val="HTML-oblikovano Znak"/>
    <w:link w:val="HTML-oblikovano"/>
    <w:semiHidden/>
    <w:rsid w:val="000771B0"/>
    <w:rPr>
      <w:rFonts w:ascii="Courier New" w:eastAsia="Arial Unicode MS" w:hAnsi="Courier New" w:cs="Courier New"/>
      <w:sz w:val="24"/>
      <w:szCs w:val="24"/>
      <w:lang w:eastAsia="sl-SI"/>
    </w:rPr>
  </w:style>
  <w:style w:type="paragraph" w:customStyle="1" w:styleId="p">
    <w:name w:val="p"/>
    <w:basedOn w:val="Navaden"/>
    <w:rsid w:val="000771B0"/>
    <w:pPr>
      <w:spacing w:before="80" w:after="20"/>
      <w:ind w:left="20" w:right="20" w:firstLine="240"/>
    </w:pPr>
    <w:rPr>
      <w:rFonts w:ascii="Arial" w:eastAsia="Arial Unicode MS" w:hAnsi="Arial" w:cs="Arial"/>
      <w:color w:val="222222"/>
      <w:szCs w:val="22"/>
    </w:rPr>
  </w:style>
  <w:style w:type="paragraph" w:styleId="Sprotnaopomba-besedilo">
    <w:name w:val="footnote text"/>
    <w:basedOn w:val="Navaden"/>
    <w:link w:val="Sprotnaopomba-besediloZnak"/>
    <w:semiHidden/>
    <w:rsid w:val="000771B0"/>
    <w:rPr>
      <w:rFonts w:ascii="Times New Roman" w:hAnsi="Times New Roman" w:cs="Times New Roman"/>
      <w:sz w:val="20"/>
      <w:szCs w:val="20"/>
      <w:lang w:val="x-none"/>
    </w:rPr>
  </w:style>
  <w:style w:type="character" w:customStyle="1" w:styleId="Sprotnaopomba-besediloZnak">
    <w:name w:val="Sprotna opomba - besedilo Znak"/>
    <w:link w:val="Sprotnaopomba-besedilo"/>
    <w:semiHidden/>
    <w:rsid w:val="000771B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semiHidden/>
    <w:rsid w:val="004029B3"/>
    <w:rPr>
      <w:rFonts w:ascii="Tahoma" w:hAnsi="Tahoma" w:cs="Tahoma"/>
      <w:sz w:val="20"/>
      <w:szCs w:val="20"/>
      <w:vertAlign w:val="superscript"/>
    </w:rPr>
  </w:style>
  <w:style w:type="paragraph" w:customStyle="1" w:styleId="TEXT">
    <w:name w:val="TEXT"/>
    <w:rsid w:val="000771B0"/>
    <w:pPr>
      <w:ind w:left="284"/>
      <w:jc w:val="both"/>
    </w:pPr>
    <w:rPr>
      <w:rFonts w:ascii="Times New Roman" w:eastAsia="Times New Roman" w:hAnsi="Times New Roman"/>
      <w:noProof/>
      <w:sz w:val="24"/>
      <w:szCs w:val="22"/>
      <w:lang w:val="sl-SI" w:eastAsia="sl-SI"/>
    </w:rPr>
  </w:style>
  <w:style w:type="paragraph" w:styleId="Navadensplet">
    <w:name w:val="Normal (Web)"/>
    <w:basedOn w:val="Navaden"/>
    <w:uiPriority w:val="99"/>
    <w:rsid w:val="000771B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styleId="Besedilooblaka">
    <w:name w:val="Balloon Text"/>
    <w:basedOn w:val="Navaden"/>
    <w:link w:val="BesedilooblakaZnak"/>
    <w:rsid w:val="000771B0"/>
    <w:rPr>
      <w:rFonts w:ascii="Tahoma" w:hAnsi="Tahoma" w:cs="Times New Roman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rsid w:val="000771B0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0771B0"/>
    <w:pPr>
      <w:ind w:left="720"/>
      <w:contextualSpacing/>
    </w:pPr>
  </w:style>
  <w:style w:type="paragraph" w:customStyle="1" w:styleId="Default">
    <w:name w:val="Default"/>
    <w:rsid w:val="000771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sl-SI" w:eastAsia="sl-SI"/>
    </w:rPr>
  </w:style>
  <w:style w:type="paragraph" w:styleId="Naslov">
    <w:name w:val="Title"/>
    <w:basedOn w:val="Navaden"/>
    <w:next w:val="Navaden"/>
    <w:link w:val="NaslovZnak"/>
    <w:qFormat/>
    <w:rsid w:val="00494B3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xl65">
    <w:name w:val="xl65"/>
    <w:basedOn w:val="Navaden"/>
    <w:rsid w:val="000771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6">
    <w:name w:val="xl66"/>
    <w:basedOn w:val="Navaden"/>
    <w:rsid w:val="000771B0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24"/>
    </w:rPr>
  </w:style>
  <w:style w:type="paragraph" w:customStyle="1" w:styleId="xl67">
    <w:name w:val="xl67"/>
    <w:basedOn w:val="Navaden"/>
    <w:rsid w:val="000771B0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8">
    <w:name w:val="xl68"/>
    <w:basedOn w:val="Navaden"/>
    <w:rsid w:val="00077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9">
    <w:name w:val="xl69"/>
    <w:basedOn w:val="Navaden"/>
    <w:rsid w:val="000771B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0">
    <w:name w:val="xl70"/>
    <w:basedOn w:val="Navaden"/>
    <w:rsid w:val="000771B0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1">
    <w:name w:val="xl71"/>
    <w:basedOn w:val="Navaden"/>
    <w:rsid w:val="000771B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2">
    <w:name w:val="xl72"/>
    <w:basedOn w:val="Navaden"/>
    <w:rsid w:val="000771B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3">
    <w:name w:val="xl73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4">
    <w:name w:val="xl74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5">
    <w:name w:val="xl75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6">
    <w:name w:val="xl76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7">
    <w:name w:val="xl77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8">
    <w:name w:val="xl78"/>
    <w:basedOn w:val="Navaden"/>
    <w:rsid w:val="000771B0"/>
    <w:pPr>
      <w:pBdr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79">
    <w:name w:val="xl79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0">
    <w:name w:val="xl80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1">
    <w:name w:val="xl81"/>
    <w:basedOn w:val="Navaden"/>
    <w:rsid w:val="000771B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2">
    <w:name w:val="xl82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3">
    <w:name w:val="xl83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4">
    <w:name w:val="xl84"/>
    <w:basedOn w:val="Navaden"/>
    <w:rsid w:val="000771B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5">
    <w:name w:val="xl85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6">
    <w:name w:val="xl86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7">
    <w:name w:val="xl87"/>
    <w:basedOn w:val="Navaden"/>
    <w:rsid w:val="000771B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8">
    <w:name w:val="xl88"/>
    <w:basedOn w:val="Navaden"/>
    <w:rsid w:val="000771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9">
    <w:name w:val="xl89"/>
    <w:basedOn w:val="Navaden"/>
    <w:rsid w:val="000771B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90">
    <w:name w:val="xl90"/>
    <w:basedOn w:val="Navaden"/>
    <w:rsid w:val="000771B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91">
    <w:name w:val="xl91"/>
    <w:basedOn w:val="Navaden"/>
    <w:rsid w:val="000771B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table" w:styleId="Tabelamrea">
    <w:name w:val="Table Grid"/>
    <w:basedOn w:val="Navadnatabela"/>
    <w:rsid w:val="000771B0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dstavekseznama1">
    <w:name w:val="Odstavek seznama1"/>
    <w:basedOn w:val="Navaden"/>
    <w:rsid w:val="000771B0"/>
    <w:pPr>
      <w:ind w:left="708"/>
    </w:pPr>
  </w:style>
  <w:style w:type="character" w:customStyle="1" w:styleId="NaslovZnak">
    <w:name w:val="Naslov Znak"/>
    <w:link w:val="Naslov"/>
    <w:rsid w:val="00494B3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avaden1">
    <w:name w:val="navaden1"/>
    <w:basedOn w:val="Navaden"/>
    <w:rsid w:val="000771B0"/>
    <w:pPr>
      <w:suppressAutoHyphens/>
    </w:pPr>
    <w:rPr>
      <w:sz w:val="24"/>
      <w:lang w:eastAsia="ar-SA"/>
    </w:rPr>
  </w:style>
  <w:style w:type="character" w:styleId="Krepko">
    <w:name w:val="Strong"/>
    <w:uiPriority w:val="22"/>
    <w:qFormat/>
    <w:rsid w:val="009D7FDF"/>
    <w:rPr>
      <w:b/>
      <w:bCs/>
    </w:rPr>
  </w:style>
  <w:style w:type="paragraph" w:styleId="Kazaloslik">
    <w:name w:val="table of figures"/>
    <w:basedOn w:val="Navaden"/>
    <w:next w:val="Navaden"/>
    <w:uiPriority w:val="99"/>
    <w:unhideWhenUsed/>
    <w:rsid w:val="00D20C3A"/>
    <w:pPr>
      <w:jc w:val="left"/>
    </w:pPr>
    <w:rPr>
      <w:i/>
      <w:iCs/>
      <w:sz w:val="20"/>
      <w:szCs w:val="20"/>
    </w:rPr>
  </w:style>
  <w:style w:type="paragraph" w:styleId="Napis">
    <w:name w:val="caption"/>
    <w:basedOn w:val="Navaden"/>
    <w:next w:val="Navaden"/>
    <w:uiPriority w:val="35"/>
    <w:qFormat/>
    <w:rsid w:val="000C172B"/>
    <w:pPr>
      <w:spacing w:before="120" w:after="120"/>
    </w:pPr>
    <w:rPr>
      <w:b/>
      <w:bCs/>
      <w:sz w:val="20"/>
      <w:szCs w:val="20"/>
    </w:rPr>
  </w:style>
  <w:style w:type="paragraph" w:customStyle="1" w:styleId="besedilo-tabela">
    <w:name w:val="besedilo-tabela"/>
    <w:basedOn w:val="Navaden"/>
    <w:uiPriority w:val="99"/>
    <w:rsid w:val="00921E57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 Narrow" w:hAnsi="Arial Narrow"/>
      <w:sz w:val="20"/>
      <w:szCs w:val="20"/>
      <w:lang w:eastAsia="en-US"/>
    </w:rPr>
  </w:style>
  <w:style w:type="paragraph" w:customStyle="1" w:styleId="CBesedilo">
    <w:name w:val="C_Besedilo"/>
    <w:qFormat/>
    <w:rsid w:val="007A691F"/>
    <w:pPr>
      <w:spacing w:after="120"/>
    </w:pPr>
    <w:rPr>
      <w:rFonts w:ascii="Arial Narrow" w:eastAsia="Times New Roman" w:hAnsi="Arial Narrow"/>
      <w:bCs/>
      <w:sz w:val="22"/>
      <w:szCs w:val="26"/>
      <w:lang w:val="sl-SI" w:eastAsia="en-US"/>
    </w:rPr>
  </w:style>
  <w:style w:type="paragraph" w:customStyle="1" w:styleId="CNaslov1">
    <w:name w:val="C_Naslov1"/>
    <w:next w:val="CBesedilo"/>
    <w:qFormat/>
    <w:rsid w:val="007A691F"/>
    <w:pPr>
      <w:keepNext/>
      <w:numPr>
        <w:numId w:val="1"/>
      </w:numPr>
      <w:tabs>
        <w:tab w:val="left" w:pos="4820"/>
      </w:tabs>
      <w:spacing w:after="240"/>
      <w:outlineLvl w:val="0"/>
    </w:pPr>
    <w:rPr>
      <w:rFonts w:ascii="DinMittCE" w:eastAsia="Times New Roman" w:hAnsi="DinMittCE"/>
      <w:bCs/>
      <w:caps/>
      <w:sz w:val="28"/>
      <w:szCs w:val="26"/>
      <w:lang w:val="sl-SI" w:eastAsia="en-US"/>
    </w:rPr>
  </w:style>
  <w:style w:type="paragraph" w:customStyle="1" w:styleId="CNaslov2">
    <w:name w:val="C_Naslov2"/>
    <w:basedOn w:val="CNaslov1"/>
    <w:next w:val="CBesedilo"/>
    <w:qFormat/>
    <w:rsid w:val="007A691F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CBesedilo"/>
    <w:qFormat/>
    <w:rsid w:val="007A691F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CBesedilo"/>
    <w:qFormat/>
    <w:rsid w:val="007A691F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CBesedilo"/>
    <w:qFormat/>
    <w:rsid w:val="007A691F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CBesedilo"/>
    <w:qFormat/>
    <w:rsid w:val="007A691F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CBesedilo"/>
    <w:qFormat/>
    <w:rsid w:val="007A691F"/>
    <w:pPr>
      <w:numPr>
        <w:ilvl w:val="6"/>
      </w:numPr>
    </w:pPr>
  </w:style>
  <w:style w:type="character" w:customStyle="1" w:styleId="FontStyle30">
    <w:name w:val="Font Style30"/>
    <w:uiPriority w:val="99"/>
    <w:rsid w:val="007A691F"/>
    <w:rPr>
      <w:rFonts w:ascii="Times New Roman" w:hAnsi="Times New Roman" w:cs="Times New Roman"/>
      <w:sz w:val="20"/>
      <w:szCs w:val="20"/>
    </w:rPr>
  </w:style>
  <w:style w:type="paragraph" w:customStyle="1" w:styleId="CbesediloVM">
    <w:name w:val="C_besedilo_VM"/>
    <w:basedOn w:val="Navaden"/>
    <w:rsid w:val="00042F72"/>
    <w:pPr>
      <w:overflowPunct w:val="0"/>
      <w:autoSpaceDE w:val="0"/>
      <w:autoSpaceDN w:val="0"/>
      <w:adjustRightInd w:val="0"/>
      <w:spacing w:after="120"/>
      <w:ind w:left="1134"/>
      <w:textAlignment w:val="baseline"/>
    </w:pPr>
    <w:rPr>
      <w:rFonts w:ascii="Arial Narrow" w:hAnsi="Arial Narrow"/>
      <w:szCs w:val="20"/>
      <w:lang w:eastAsia="en-US"/>
    </w:rPr>
  </w:style>
  <w:style w:type="paragraph" w:customStyle="1" w:styleId="CnatevanjeVM">
    <w:name w:val="C_naštevanje_VM"/>
    <w:basedOn w:val="CbesediloVM"/>
    <w:rsid w:val="00042F72"/>
    <w:pPr>
      <w:numPr>
        <w:numId w:val="2"/>
      </w:numPr>
      <w:tabs>
        <w:tab w:val="left" w:pos="1701"/>
        <w:tab w:val="left" w:pos="4536"/>
      </w:tabs>
      <w:ind w:left="4536" w:hanging="3402"/>
      <w:contextualSpacing/>
    </w:pPr>
  </w:style>
  <w:style w:type="paragraph" w:customStyle="1" w:styleId="Cnatevanje1VM">
    <w:name w:val="C_naštevanje1_VM"/>
    <w:basedOn w:val="CnatevanjeVM"/>
    <w:rsid w:val="00042F72"/>
    <w:pPr>
      <w:ind w:left="1854" w:hanging="360"/>
    </w:pPr>
  </w:style>
  <w:style w:type="numbering" w:customStyle="1" w:styleId="corus">
    <w:name w:val="corus"/>
    <w:uiPriority w:val="99"/>
    <w:rsid w:val="00D86BD1"/>
    <w:pPr>
      <w:numPr>
        <w:numId w:val="3"/>
      </w:numPr>
    </w:pPr>
  </w:style>
  <w:style w:type="table" w:styleId="Barvnamreapoudarek3">
    <w:name w:val="Colorful Grid Accent 3"/>
    <w:basedOn w:val="Navadnatabela"/>
    <w:uiPriority w:val="73"/>
    <w:rsid w:val="0065687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RIAL11">
    <w:name w:val="ARIAL11"/>
    <w:basedOn w:val="Navaden"/>
    <w:rsid w:val="005A1815"/>
    <w:pPr>
      <w:spacing w:line="240" w:lineRule="auto"/>
    </w:pPr>
    <w:rPr>
      <w:rFonts w:ascii="Arial" w:hAnsi="Arial" w:cs="Arial"/>
    </w:rPr>
  </w:style>
  <w:style w:type="character" w:customStyle="1" w:styleId="st">
    <w:name w:val="st"/>
    <w:basedOn w:val="Privzetapisavaodstavka"/>
    <w:rsid w:val="00537509"/>
  </w:style>
  <w:style w:type="paragraph" w:customStyle="1" w:styleId="ListParagraph1">
    <w:name w:val="List Paragraph1"/>
    <w:basedOn w:val="Navaden"/>
    <w:rsid w:val="00CE3F92"/>
    <w:pPr>
      <w:suppressAutoHyphens/>
      <w:spacing w:after="200" w:line="276" w:lineRule="auto"/>
      <w:ind w:left="720"/>
      <w:jc w:val="left"/>
    </w:pPr>
    <w:rPr>
      <w:rFonts w:eastAsia="Calibri" w:cs="Times New Roman"/>
      <w:szCs w:val="22"/>
      <w:lang w:eastAsia="ar-SA"/>
    </w:rPr>
  </w:style>
  <w:style w:type="paragraph" w:customStyle="1" w:styleId="Telobesedila23">
    <w:name w:val="Telo besedila 23"/>
    <w:basedOn w:val="Navaden"/>
    <w:rsid w:val="00CE3F92"/>
    <w:pPr>
      <w:suppressAutoHyphens/>
      <w:spacing w:line="240" w:lineRule="exac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Telobesedila21">
    <w:name w:val="Telo besedila 21"/>
    <w:basedOn w:val="Navaden"/>
    <w:rsid w:val="00CE3F92"/>
    <w:pPr>
      <w:suppressAutoHyphens/>
      <w:spacing w:line="240" w:lineRule="exac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odstavek">
    <w:name w:val="odstavek"/>
    <w:basedOn w:val="Navaden"/>
    <w:rsid w:val="00B157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alineazaodstavkom">
    <w:name w:val="alineazaodstavkom"/>
    <w:basedOn w:val="Navaden"/>
    <w:rsid w:val="00B157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ZnakZnakZnakZnakZnakZnakZnakZnak">
    <w:name w:val="Znak Znak Znak Znak Znak Znak Znak Znak"/>
    <w:basedOn w:val="Navaden"/>
    <w:rsid w:val="00663484"/>
    <w:pPr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tekstcalibri10">
    <w:name w:val="tekst calibri 10"/>
    <w:basedOn w:val="Navaden"/>
    <w:rsid w:val="004709A7"/>
    <w:pPr>
      <w:suppressAutoHyphens/>
      <w:snapToGrid w:val="0"/>
      <w:spacing w:line="240" w:lineRule="auto"/>
      <w:jc w:val="left"/>
    </w:pPr>
    <w:rPr>
      <w:rFonts w:cs="Calibri"/>
      <w:sz w:val="20"/>
      <w:szCs w:val="20"/>
      <w:lang w:eastAsia="zh-CN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4A5B89"/>
    <w:rPr>
      <w:rFonts w:eastAsia="Times New Roman"/>
      <w:sz w:val="22"/>
      <w:szCs w:val="24"/>
    </w:rPr>
  </w:style>
  <w:style w:type="paragraph" w:customStyle="1" w:styleId="BodyText31">
    <w:name w:val="Body Text 31"/>
    <w:basedOn w:val="Navaden"/>
    <w:rsid w:val="004A5B8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Arial" w:hAnsi="Arial" w:cs="Times New Roman"/>
      <w:szCs w:val="20"/>
      <w:lang w:eastAsia="en-US"/>
    </w:rPr>
  </w:style>
  <w:style w:type="paragraph" w:styleId="Seznam-nadaljevanje">
    <w:name w:val="List Continue"/>
    <w:basedOn w:val="Navaden"/>
    <w:rsid w:val="004A5B89"/>
    <w:pPr>
      <w:spacing w:after="120" w:line="240" w:lineRule="auto"/>
      <w:ind w:left="283"/>
      <w:jc w:val="left"/>
    </w:pPr>
    <w:rPr>
      <w:rFonts w:ascii="Times New Roman" w:hAnsi="Times New Roman" w:cs="Times New Roman"/>
      <w:snapToGrid w:val="0"/>
      <w:sz w:val="20"/>
      <w:szCs w:val="20"/>
    </w:rPr>
  </w:style>
  <w:style w:type="paragraph" w:styleId="Revizija">
    <w:name w:val="Revision"/>
    <w:hidden/>
    <w:uiPriority w:val="99"/>
    <w:semiHidden/>
    <w:rsid w:val="006A3788"/>
    <w:rPr>
      <w:rFonts w:eastAsia="Times New Roman"/>
      <w:sz w:val="22"/>
      <w:szCs w:val="24"/>
      <w:lang w:val="sl-SI" w:eastAsia="sl-SI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AF163C"/>
    <w:rPr>
      <w:rFonts w:ascii="Times New Roman" w:hAnsi="Times New Roman" w:cs="Times New Roman"/>
      <w:sz w:val="24"/>
    </w:rPr>
  </w:style>
  <w:style w:type="character" w:customStyle="1" w:styleId="ZgradbadokumentaZnak">
    <w:name w:val="Zgradba dokumenta Znak"/>
    <w:link w:val="Zgradbadokumenta"/>
    <w:uiPriority w:val="99"/>
    <w:semiHidden/>
    <w:rsid w:val="00AF163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Pripombasklic">
    <w:name w:val="annotation reference"/>
    <w:uiPriority w:val="99"/>
    <w:semiHidden/>
    <w:unhideWhenUsed/>
    <w:rsid w:val="00A61A45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61A45"/>
    <w:rPr>
      <w:sz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A61A45"/>
    <w:rPr>
      <w:rFonts w:eastAsia="Times New Roman"/>
      <w:sz w:val="24"/>
      <w:szCs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61A45"/>
    <w:rPr>
      <w:b/>
      <w:bCs/>
      <w:sz w:val="20"/>
      <w:szCs w:val="20"/>
    </w:rPr>
  </w:style>
  <w:style w:type="character" w:customStyle="1" w:styleId="ZadevapripombeZnak">
    <w:name w:val="Zadeva pripombe Znak"/>
    <w:link w:val="Zadevapripombe"/>
    <w:uiPriority w:val="99"/>
    <w:semiHidden/>
    <w:rsid w:val="00A61A45"/>
    <w:rPr>
      <w:rFonts w:eastAsia="Times New Roman"/>
      <w:b/>
      <w:bCs/>
      <w:sz w:val="24"/>
      <w:szCs w:val="24"/>
      <w:lang w:val="sl-SI" w:eastAsia="sl-SI"/>
    </w:rPr>
  </w:style>
  <w:style w:type="table" w:styleId="Seznamvtabeli2">
    <w:name w:val="List Table 2"/>
    <w:basedOn w:val="Navadnatabela"/>
    <w:uiPriority w:val="47"/>
    <w:rsid w:val="005A17E3"/>
    <w:rPr>
      <w:rFonts w:asciiTheme="minorHAnsi" w:eastAsiaTheme="minorHAnsi" w:hAnsiTheme="minorHAnsi" w:cstheme="minorBidi"/>
      <w:sz w:val="22"/>
      <w:szCs w:val="22"/>
      <w:lang w:val="sl-SI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ogodbaleni">
    <w:name w:val="pogodba členi"/>
    <w:next w:val="Navaden"/>
    <w:uiPriority w:val="99"/>
    <w:qFormat/>
    <w:rsid w:val="00F97363"/>
    <w:pPr>
      <w:spacing w:before="120" w:after="120" w:line="240" w:lineRule="atLeast"/>
      <w:jc w:val="center"/>
    </w:pPr>
    <w:rPr>
      <w:rFonts w:ascii="Arial" w:hAnsi="Arial" w:cs="Times New Roman"/>
      <w:szCs w:val="22"/>
      <w:lang w:val="sl-SI" w:eastAsia="en-US"/>
    </w:rPr>
  </w:style>
  <w:style w:type="character" w:customStyle="1" w:styleId="pisavaZnak">
    <w:name w:val="pisava Znak"/>
    <w:link w:val="pisava"/>
    <w:locked/>
    <w:rsid w:val="00F97363"/>
    <w:rPr>
      <w:rFonts w:ascii="Arial Narrow" w:eastAsia="Times New Roman" w:hAnsi="Arial Narrow"/>
      <w:color w:val="000000"/>
    </w:rPr>
  </w:style>
  <w:style w:type="paragraph" w:customStyle="1" w:styleId="pisava">
    <w:name w:val="pisava"/>
    <w:basedOn w:val="Navaden"/>
    <w:link w:val="pisavaZnak"/>
    <w:qFormat/>
    <w:rsid w:val="00F97363"/>
    <w:pPr>
      <w:spacing w:line="240" w:lineRule="auto"/>
      <w:ind w:left="567"/>
    </w:pPr>
    <w:rPr>
      <w:rFonts w:ascii="Arial Narrow" w:hAnsi="Arial Narrow"/>
      <w:color w:val="000000"/>
      <w:sz w:val="20"/>
      <w:szCs w:val="20"/>
      <w:lang w:val="en-GB" w:eastAsia="en-GB"/>
    </w:rPr>
  </w:style>
  <w:style w:type="paragraph" w:customStyle="1" w:styleId="TableParagraph">
    <w:name w:val="Table Paragraph"/>
    <w:basedOn w:val="Navaden"/>
    <w:uiPriority w:val="1"/>
    <w:qFormat/>
    <w:rsid w:val="00A93CBF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 w:cs="Times New Roman"/>
      <w:szCs w:val="22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4276D131A6F442A7B73D8D613E626C" ma:contentTypeVersion="16" ma:contentTypeDescription="Ustvari nov dokument." ma:contentTypeScope="" ma:versionID="d3a9be01ad4345457eeedd95a8d95301">
  <xsd:schema xmlns:xsd="http://www.w3.org/2001/XMLSchema" xmlns:xs="http://www.w3.org/2001/XMLSchema" xmlns:p="http://schemas.microsoft.com/office/2006/metadata/properties" xmlns:ns2="ef9a62aa-0e13-4081-b3dc-3e0e21e04ae5" xmlns:ns3="c405bacb-0513-49cd-a17d-61f974fa7af9" targetNamespace="http://schemas.microsoft.com/office/2006/metadata/properties" ma:root="true" ma:fieldsID="c1ad0887087b998c0a787dd50812a108" ns2:_="" ns3:_="">
    <xsd:import namespace="ef9a62aa-0e13-4081-b3dc-3e0e21e04ae5"/>
    <xsd:import namespace="c405bacb-0513-49cd-a17d-61f974fa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62aa-0e13-4081-b3dc-3e0e21e04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9c119dd1-c9b6-46b0-a54b-99848e9002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5bacb-0513-49cd-a17d-61f974fa7af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cbe1043-eec0-403b-aefa-81d30fcce453}" ma:internalName="TaxCatchAll" ma:showField="CatchAllData" ma:web="c405bacb-0513-49cd-a17d-61f974fa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9a62aa-0e13-4081-b3dc-3e0e21e04ae5">
      <Terms xmlns="http://schemas.microsoft.com/office/infopath/2007/PartnerControls"/>
    </lcf76f155ced4ddcb4097134ff3c332f>
    <TaxCatchAll xmlns="c405bacb-0513-49cd-a17d-61f974fa7af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C8EC0-E42B-4E65-BDCF-AFEEB21C7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62aa-0e13-4081-b3dc-3e0e21e04ae5"/>
    <ds:schemaRef ds:uri="c405bacb-0513-49cd-a17d-61f974fa7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B23F3-E62C-4376-8418-94C2740F8D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5764A-5498-44EF-9279-AF350344239F}">
  <ds:schemaRefs>
    <ds:schemaRef ds:uri="http://schemas.microsoft.com/office/2006/metadata/properties"/>
    <ds:schemaRef ds:uri="http://schemas.microsoft.com/office/infopath/2007/PartnerControls"/>
    <ds:schemaRef ds:uri="ef9a62aa-0e13-4081-b3dc-3e0e21e04ae5"/>
    <ds:schemaRef ds:uri="c405bacb-0513-49cd-a17d-61f974fa7af9"/>
  </ds:schemaRefs>
</ds:datastoreItem>
</file>

<file path=customXml/itemProps4.xml><?xml version="1.0" encoding="utf-8"?>
<ds:datastoreItem xmlns:ds="http://schemas.openxmlformats.org/officeDocument/2006/customXml" ds:itemID="{E020116A-4358-42CF-AE97-2F95A64F2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Prenova, upravljanje in vzdrževanje omrežja JR v Občini Postojna</vt:lpstr>
    </vt:vector>
  </TitlesOfParts>
  <Manager>Robert Likar</Manager>
  <Company>NI-BO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Prenova, upravljanje in vzdrževanje omrežja JR v Občini Postojna</dc:title>
  <dc:subject>DIIP s CBA</dc:subject>
  <dc:creator>NI-BO</dc:creator>
  <cp:keywords>DIIP</cp:keywords>
  <cp:lastModifiedBy>Barbara Berčan, Oddajponudbo.si</cp:lastModifiedBy>
  <cp:revision>2</cp:revision>
  <cp:lastPrinted>2019-07-25T11:17:00Z</cp:lastPrinted>
  <dcterms:created xsi:type="dcterms:W3CDTF">2023-09-21T13:21:00Z</dcterms:created>
  <dcterms:modified xsi:type="dcterms:W3CDTF">2023-09-21T13:21:00Z</dcterms:modified>
  <cp:category>Investicijska dokumentacija</cp:category>
  <cp:contentStatus>Končna verzija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0x010100F64276D131A6F442A7B73D8D613E626C</vt:lpwstr>
  </property>
  <property fmtid="{D5CDD505-2E9C-101B-9397-08002B2CF9AE}" pid="3" name="MediaServiceImageTags">
    <vt:lpwstr/>
  </property>
</Properties>
</file>